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C5E7" w14:textId="07A7A73E" w:rsidR="009119D0" w:rsidRPr="00D271A8" w:rsidRDefault="00284C03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C122F2">
        <w:rPr>
          <w:rFonts w:ascii="Cambria" w:hAnsi="Cambria" w:cs="Calibri"/>
          <w:b/>
          <w:bCs/>
          <w:sz w:val="20"/>
          <w:szCs w:val="20"/>
        </w:rPr>
        <w:t>3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</w:t>
      </w:r>
    </w:p>
    <w:p w14:paraId="1008EB63" w14:textId="058D77EE" w:rsidR="009119D0" w:rsidRPr="00D271A8" w:rsidRDefault="00C30E1C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(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Projekt</w:t>
      </w:r>
      <w:r>
        <w:rPr>
          <w:rFonts w:ascii="Cambria" w:hAnsi="Cambria" w:cs="Calibri"/>
          <w:b/>
          <w:bCs/>
          <w:sz w:val="20"/>
          <w:szCs w:val="20"/>
        </w:rPr>
        <w:t>)</w:t>
      </w:r>
    </w:p>
    <w:p w14:paraId="413AFED8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F4F820F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03180635" w14:textId="77777777" w:rsidR="00D35A92" w:rsidRPr="00D271A8" w:rsidRDefault="00D35A92" w:rsidP="00D35A92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7F6D6287" w14:textId="6D74EB9C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b/>
          <w:sz w:val="20"/>
          <w:szCs w:val="20"/>
        </w:rPr>
      </w:pPr>
      <w:bookmarkStart w:id="0" w:name="_Hlk170563691"/>
      <w:r w:rsidRPr="007D4327">
        <w:rPr>
          <w:rFonts w:ascii="Cambria" w:hAnsi="Cambria"/>
          <w:sz w:val="20"/>
          <w:szCs w:val="20"/>
        </w:rPr>
        <w:t xml:space="preserve">zawarta w dniu ………………….  roku w </w:t>
      </w:r>
      <w:r w:rsidR="009C00AB">
        <w:rPr>
          <w:rFonts w:ascii="Cambria" w:hAnsi="Cambria"/>
          <w:b/>
          <w:bCs/>
          <w:sz w:val="20"/>
          <w:szCs w:val="20"/>
        </w:rPr>
        <w:t>Czarnocinie</w:t>
      </w:r>
      <w:r w:rsidRPr="007D4327">
        <w:rPr>
          <w:rFonts w:ascii="Cambria" w:hAnsi="Cambria"/>
          <w:sz w:val="20"/>
          <w:szCs w:val="20"/>
        </w:rPr>
        <w:t xml:space="preserve"> pomiędzy:</w:t>
      </w:r>
    </w:p>
    <w:p w14:paraId="526C62EF" w14:textId="3B03F95E" w:rsidR="005D2183" w:rsidRDefault="00F51159" w:rsidP="005D2183">
      <w:pPr>
        <w:spacing w:after="0" w:line="480" w:lineRule="auto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70588618"/>
      <w:r>
        <w:rPr>
          <w:rFonts w:ascii="Cambria" w:hAnsi="Cambria" w:cs="Arial"/>
          <w:b/>
          <w:bCs/>
          <w:iCs/>
          <w:sz w:val="20"/>
          <w:szCs w:val="20"/>
        </w:rPr>
        <w:t>Gminą Czarnocin</w:t>
      </w:r>
    </w:p>
    <w:p w14:paraId="739972FD" w14:textId="11C8C3EA" w:rsidR="005D2183" w:rsidRDefault="00F51159" w:rsidP="005D2183">
      <w:pPr>
        <w:spacing w:after="0" w:line="480" w:lineRule="auto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Czarnocin 100</w:t>
      </w:r>
    </w:p>
    <w:p w14:paraId="231C547A" w14:textId="41F79202" w:rsidR="005D2183" w:rsidRPr="00CD035E" w:rsidRDefault="005D2183" w:rsidP="005D2183">
      <w:pPr>
        <w:spacing w:after="0" w:line="480" w:lineRule="auto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28 – 50</w:t>
      </w:r>
      <w:r w:rsidR="00F51159">
        <w:rPr>
          <w:rFonts w:ascii="Cambria" w:hAnsi="Cambria" w:cs="Arial"/>
          <w:b/>
          <w:bCs/>
          <w:iCs/>
          <w:sz w:val="20"/>
          <w:szCs w:val="20"/>
        </w:rPr>
        <w:t>6 Czarnocin</w:t>
      </w:r>
    </w:p>
    <w:p w14:paraId="559D66B0" w14:textId="35E4FA89" w:rsidR="00A84057" w:rsidRPr="000B0C83" w:rsidRDefault="00A84057" w:rsidP="00A84057">
      <w:pPr>
        <w:spacing w:line="276" w:lineRule="auto"/>
        <w:jc w:val="both"/>
        <w:rPr>
          <w:rFonts w:ascii="Cambria" w:eastAsia="SimSun" w:hAnsi="Cambria" w:cs="Arial Narrow"/>
          <w:b/>
          <w:sz w:val="20"/>
          <w:szCs w:val="20"/>
          <w:lang w:eastAsia="zh-CN"/>
        </w:rPr>
      </w:pPr>
      <w:r w:rsidRPr="000B0C83">
        <w:rPr>
          <w:rFonts w:ascii="Cambria" w:eastAsia="SimSun" w:hAnsi="Cambria" w:cs="Arial Narrow"/>
          <w:b/>
          <w:sz w:val="20"/>
          <w:szCs w:val="20"/>
          <w:lang w:eastAsia="zh-CN"/>
        </w:rPr>
        <w:t>NIP: ………………</w:t>
      </w:r>
      <w:r w:rsidR="00403520" w:rsidRPr="000B0C83">
        <w:rPr>
          <w:rFonts w:ascii="Cambria" w:eastAsia="SimSun" w:hAnsi="Cambria" w:cs="Arial Narrow"/>
          <w:b/>
          <w:sz w:val="20"/>
          <w:szCs w:val="20"/>
          <w:lang w:eastAsia="zh-CN"/>
        </w:rPr>
        <w:t>……</w:t>
      </w:r>
      <w:r w:rsidRPr="000B0C83">
        <w:rPr>
          <w:rFonts w:ascii="Cambria" w:eastAsia="SimSun" w:hAnsi="Cambria" w:cs="Arial Narrow"/>
          <w:b/>
          <w:sz w:val="20"/>
          <w:szCs w:val="20"/>
          <w:lang w:eastAsia="zh-CN"/>
        </w:rPr>
        <w:t>, REGON: …………</w:t>
      </w:r>
      <w:r w:rsidR="00403520" w:rsidRPr="000B0C83">
        <w:rPr>
          <w:rFonts w:ascii="Cambria" w:eastAsia="SimSun" w:hAnsi="Cambria" w:cs="Arial Narrow"/>
          <w:b/>
          <w:sz w:val="20"/>
          <w:szCs w:val="20"/>
          <w:lang w:eastAsia="zh-CN"/>
        </w:rPr>
        <w:t>……</w:t>
      </w:r>
      <w:r w:rsidRPr="000B0C83">
        <w:rPr>
          <w:rFonts w:ascii="Cambria" w:eastAsia="SimSun" w:hAnsi="Cambria" w:cs="Arial Narrow"/>
          <w:b/>
          <w:sz w:val="20"/>
          <w:szCs w:val="20"/>
          <w:lang w:eastAsia="zh-CN"/>
        </w:rPr>
        <w:t>,</w:t>
      </w:r>
    </w:p>
    <w:bookmarkEnd w:id="1"/>
    <w:p w14:paraId="02F6FAC0" w14:textId="2029C6DD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sz w:val="20"/>
          <w:szCs w:val="20"/>
        </w:rPr>
      </w:pPr>
      <w:r w:rsidRPr="007D4327">
        <w:rPr>
          <w:rFonts w:ascii="Cambria" w:hAnsi="Cambria"/>
          <w:sz w:val="20"/>
          <w:szCs w:val="20"/>
        </w:rPr>
        <w:t xml:space="preserve">reprezentowaną </w:t>
      </w:r>
      <w:r w:rsidR="00403520" w:rsidRPr="007D4327">
        <w:rPr>
          <w:rFonts w:ascii="Cambria" w:hAnsi="Cambria"/>
          <w:sz w:val="20"/>
          <w:szCs w:val="20"/>
        </w:rPr>
        <w:t>przez:</w:t>
      </w:r>
    </w:p>
    <w:p w14:paraId="57FE38B8" w14:textId="77777777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b/>
          <w:sz w:val="20"/>
          <w:szCs w:val="20"/>
        </w:rPr>
      </w:pPr>
      <w:r w:rsidRPr="007D4327">
        <w:rPr>
          <w:rFonts w:ascii="Cambria" w:hAnsi="Cambria"/>
          <w:b/>
          <w:sz w:val="20"/>
          <w:szCs w:val="20"/>
        </w:rPr>
        <w:t>………………………………………………………………… - ……………………………………..………</w:t>
      </w:r>
    </w:p>
    <w:p w14:paraId="4ED2C1B0" w14:textId="77777777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b/>
          <w:sz w:val="20"/>
          <w:szCs w:val="20"/>
        </w:rPr>
      </w:pPr>
      <w:r w:rsidRPr="007D4327">
        <w:rPr>
          <w:rFonts w:ascii="Cambria" w:hAnsi="Cambria"/>
          <w:bCs/>
          <w:sz w:val="20"/>
          <w:szCs w:val="20"/>
        </w:rPr>
        <w:t>przy kontrasygnacie</w:t>
      </w:r>
      <w:r w:rsidRPr="007D4327">
        <w:rPr>
          <w:rFonts w:ascii="Cambria" w:hAnsi="Cambria"/>
          <w:b/>
          <w:sz w:val="20"/>
          <w:szCs w:val="20"/>
        </w:rPr>
        <w:t xml:space="preserve"> …………………………………… - …………………………………….</w:t>
      </w:r>
    </w:p>
    <w:p w14:paraId="065D5B6D" w14:textId="77777777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bCs/>
          <w:sz w:val="20"/>
          <w:szCs w:val="20"/>
        </w:rPr>
      </w:pPr>
      <w:r w:rsidRPr="007D4327">
        <w:rPr>
          <w:rFonts w:ascii="Cambria" w:hAnsi="Cambria"/>
          <w:b/>
          <w:sz w:val="20"/>
          <w:szCs w:val="20"/>
        </w:rPr>
        <w:t xml:space="preserve"> </w:t>
      </w:r>
      <w:r w:rsidRPr="007D4327">
        <w:rPr>
          <w:rFonts w:ascii="Cambria" w:hAnsi="Cambria"/>
          <w:sz w:val="20"/>
          <w:szCs w:val="20"/>
        </w:rPr>
        <w:t>zwany dalej</w:t>
      </w:r>
      <w:r w:rsidRPr="007D4327">
        <w:rPr>
          <w:rFonts w:ascii="Cambria" w:hAnsi="Cambria"/>
          <w:b/>
          <w:sz w:val="20"/>
          <w:szCs w:val="20"/>
        </w:rPr>
        <w:t xml:space="preserve"> </w:t>
      </w:r>
      <w:r w:rsidRPr="007D4327">
        <w:rPr>
          <w:rFonts w:ascii="Cambria" w:hAnsi="Cambria"/>
          <w:b/>
          <w:bCs/>
          <w:sz w:val="20"/>
          <w:szCs w:val="20"/>
        </w:rPr>
        <w:t>Zamawiającym</w:t>
      </w:r>
      <w:r w:rsidRPr="007D4327">
        <w:rPr>
          <w:rFonts w:ascii="Cambria" w:hAnsi="Cambria"/>
          <w:bCs/>
          <w:sz w:val="20"/>
          <w:szCs w:val="20"/>
        </w:rPr>
        <w:t xml:space="preserve">, </w:t>
      </w:r>
    </w:p>
    <w:p w14:paraId="468919F2" w14:textId="77777777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b/>
          <w:bCs/>
          <w:sz w:val="20"/>
          <w:szCs w:val="20"/>
        </w:rPr>
      </w:pPr>
      <w:r w:rsidRPr="007D4327">
        <w:rPr>
          <w:rFonts w:ascii="Cambria" w:hAnsi="Cambria"/>
          <w:b/>
          <w:bCs/>
          <w:sz w:val="20"/>
          <w:szCs w:val="20"/>
        </w:rPr>
        <w:t xml:space="preserve">a  </w:t>
      </w:r>
    </w:p>
    <w:p w14:paraId="14B53F58" w14:textId="77777777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b/>
          <w:sz w:val="20"/>
          <w:szCs w:val="20"/>
        </w:rPr>
      </w:pPr>
      <w:r w:rsidRPr="007D4327">
        <w:rPr>
          <w:rFonts w:ascii="Cambria" w:hAnsi="Cambria"/>
          <w:b/>
          <w:sz w:val="20"/>
          <w:szCs w:val="20"/>
        </w:rPr>
        <w:t xml:space="preserve">.............................................................................................................................................    </w:t>
      </w:r>
    </w:p>
    <w:p w14:paraId="084BD210" w14:textId="77777777" w:rsidR="007D4327" w:rsidRPr="007D4327" w:rsidRDefault="007D4327" w:rsidP="007D4327">
      <w:pPr>
        <w:pStyle w:val="Standard"/>
        <w:spacing w:line="360" w:lineRule="auto"/>
        <w:jc w:val="both"/>
        <w:rPr>
          <w:rFonts w:ascii="Cambria" w:hAnsi="Cambria"/>
          <w:sz w:val="20"/>
          <w:szCs w:val="20"/>
        </w:rPr>
      </w:pPr>
      <w:r w:rsidRPr="007D4327">
        <w:rPr>
          <w:rFonts w:ascii="Cambria" w:hAnsi="Cambria"/>
          <w:sz w:val="20"/>
          <w:szCs w:val="20"/>
        </w:rPr>
        <w:t>reprezentowanym przez:</w:t>
      </w:r>
    </w:p>
    <w:p w14:paraId="5FC6610A" w14:textId="77777777" w:rsidR="007D4327" w:rsidRPr="007D4327" w:rsidRDefault="007D4327" w:rsidP="007D4327">
      <w:pPr>
        <w:pStyle w:val="Standard"/>
        <w:spacing w:line="360" w:lineRule="auto"/>
        <w:rPr>
          <w:rFonts w:ascii="Cambria" w:hAnsi="Cambria"/>
          <w:sz w:val="20"/>
          <w:szCs w:val="20"/>
        </w:rPr>
      </w:pPr>
      <w:r w:rsidRPr="007D4327">
        <w:rPr>
          <w:rFonts w:ascii="Cambria" w:hAnsi="Cambria"/>
          <w:b/>
          <w:sz w:val="20"/>
          <w:szCs w:val="20"/>
        </w:rPr>
        <w:t xml:space="preserve">......................................  -  ..............................,   </w:t>
      </w:r>
      <w:r w:rsidRPr="007D4327">
        <w:rPr>
          <w:rFonts w:ascii="Cambria" w:hAnsi="Cambria"/>
          <w:sz w:val="20"/>
          <w:szCs w:val="20"/>
        </w:rPr>
        <w:t xml:space="preserve">zwany dalej </w:t>
      </w:r>
      <w:r w:rsidRPr="007D4327">
        <w:rPr>
          <w:rFonts w:ascii="Cambria" w:hAnsi="Cambria"/>
          <w:b/>
          <w:bCs/>
          <w:sz w:val="20"/>
          <w:szCs w:val="20"/>
        </w:rPr>
        <w:t>Wykonawcą</w:t>
      </w:r>
      <w:r w:rsidRPr="007D4327">
        <w:rPr>
          <w:rFonts w:ascii="Cambria" w:hAnsi="Cambria"/>
          <w:sz w:val="20"/>
          <w:szCs w:val="20"/>
        </w:rPr>
        <w:t>.</w:t>
      </w:r>
    </w:p>
    <w:bookmarkEnd w:id="0"/>
    <w:p w14:paraId="40A11F3C" w14:textId="77777777" w:rsidR="00C30E1C" w:rsidRDefault="00C30E1C" w:rsidP="00C30E1C">
      <w:pPr>
        <w:pStyle w:val="Standard"/>
        <w:spacing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695992E" w14:textId="2F0DD495" w:rsidR="009119D0" w:rsidRPr="00D271A8" w:rsidRDefault="009119D0" w:rsidP="00C30E1C">
      <w:pPr>
        <w:pStyle w:val="Standard"/>
        <w:spacing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6AC5E499" w14:textId="77777777" w:rsidR="00F51159" w:rsidRDefault="00F51159" w:rsidP="005D2183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bCs/>
          <w:sz w:val="20"/>
          <w:szCs w:val="20"/>
        </w:rPr>
      </w:pPr>
    </w:p>
    <w:p w14:paraId="5510D694" w14:textId="1F42C7CF" w:rsidR="004B6978" w:rsidRDefault="00F51159" w:rsidP="00F51159">
      <w:pPr>
        <w:pStyle w:val="Tekstpodstawowy2"/>
        <w:spacing w:line="240" w:lineRule="auto"/>
        <w:jc w:val="both"/>
        <w:rPr>
          <w:rFonts w:ascii="Cambria" w:hAnsi="Cambria" w:cs="Arial"/>
          <w:bCs/>
          <w:color w:val="FF0000"/>
          <w:sz w:val="20"/>
          <w:szCs w:val="20"/>
        </w:rPr>
      </w:pPr>
      <w:r>
        <w:rPr>
          <w:rFonts w:ascii="Cambria" w:hAnsi="Cambria"/>
          <w:kern w:val="2"/>
          <w:sz w:val="20"/>
          <w:szCs w:val="20"/>
        </w:rPr>
        <w:t xml:space="preserve">W wyniku udzielonego zamówienia publicznego </w:t>
      </w:r>
      <w:r w:rsidR="00C122F2" w:rsidRPr="00C122F2">
        <w:rPr>
          <w:rFonts w:ascii="Cambria" w:hAnsi="Cambria"/>
          <w:kern w:val="2"/>
          <w:sz w:val="20"/>
          <w:szCs w:val="20"/>
        </w:rPr>
        <w:t>na podstawie „Regulaminu udzielania zamówień publicznych o wartości nieprzekraczającej kwoty wskazanej w art. 2 ust. 1 pkt 1 ustawy - Prawo zamówień publicznych w Gminie Czarnocin  wprowadzonego zarządzeniem Wójta Gminy Czarnocin  nr 54/2025 z dnia 31.03.2025 r.</w:t>
      </w:r>
      <w:r w:rsidR="00C122F2">
        <w:rPr>
          <w:rFonts w:ascii="Cambria" w:hAnsi="Cambria"/>
          <w:kern w:val="2"/>
          <w:sz w:val="20"/>
          <w:szCs w:val="20"/>
        </w:rPr>
        <w:t xml:space="preserve">, </w:t>
      </w:r>
      <w:r w:rsidR="009119D0" w:rsidRPr="00D271A8">
        <w:rPr>
          <w:rFonts w:ascii="Cambria" w:hAnsi="Cambria" w:cs="Arial"/>
          <w:b/>
          <w:sz w:val="20"/>
          <w:szCs w:val="20"/>
        </w:rPr>
        <w:t>Zamawiający</w:t>
      </w:r>
      <w:r w:rsidR="009119D0">
        <w:rPr>
          <w:rFonts w:ascii="Cambria" w:hAnsi="Cambria" w:cs="Arial"/>
          <w:bCs/>
          <w:sz w:val="20"/>
          <w:szCs w:val="20"/>
        </w:rPr>
        <w:t xml:space="preserve"> zleca, </w:t>
      </w:r>
      <w:r w:rsidR="009119D0"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="009119D0" w:rsidRPr="00D271A8">
        <w:rPr>
          <w:rFonts w:ascii="Cambria" w:hAnsi="Cambria" w:cs="Arial"/>
          <w:b/>
          <w:sz w:val="20"/>
          <w:szCs w:val="20"/>
        </w:rPr>
        <w:t>Wykonawca</w:t>
      </w:r>
      <w:bookmarkStart w:id="2" w:name="_Hlk32819668"/>
      <w:r w:rsidR="00131A13">
        <w:rPr>
          <w:rFonts w:ascii="Cambria" w:hAnsi="Cambria" w:cs="Arial"/>
          <w:bCs/>
          <w:sz w:val="20"/>
          <w:szCs w:val="20"/>
        </w:rPr>
        <w:t xml:space="preserve"> przyjmuje do </w:t>
      </w:r>
      <w:r w:rsidR="00131A13" w:rsidRPr="001D6D77">
        <w:rPr>
          <w:rFonts w:ascii="Cambria" w:hAnsi="Cambria" w:cs="Arial"/>
          <w:bCs/>
          <w:sz w:val="20"/>
          <w:szCs w:val="20"/>
        </w:rPr>
        <w:t>wykonania</w:t>
      </w:r>
      <w:r w:rsidR="00703507" w:rsidRPr="001D6D77">
        <w:rPr>
          <w:rFonts w:ascii="Cambria" w:hAnsi="Cambria" w:cs="Arial"/>
          <w:bCs/>
          <w:sz w:val="20"/>
          <w:szCs w:val="20"/>
        </w:rPr>
        <w:t xml:space="preserve"> zadani</w:t>
      </w:r>
      <w:bookmarkStart w:id="3" w:name="_Hlk70502554"/>
      <w:bookmarkStart w:id="4" w:name="_Hlk99016136"/>
      <w:bookmarkEnd w:id="2"/>
      <w:r w:rsidR="0083377F">
        <w:rPr>
          <w:rFonts w:ascii="Cambria" w:hAnsi="Cambria" w:cs="Arial"/>
          <w:bCs/>
          <w:sz w:val="20"/>
          <w:szCs w:val="20"/>
        </w:rPr>
        <w:t xml:space="preserve">a pn. </w:t>
      </w:r>
    </w:p>
    <w:bookmarkEnd w:id="3"/>
    <w:bookmarkEnd w:id="4"/>
    <w:p w14:paraId="39ACE5FA" w14:textId="2A35A7DB" w:rsidR="003F367E" w:rsidRDefault="003F367E" w:rsidP="00D35A92">
      <w:pPr>
        <w:autoSpaceDE w:val="0"/>
        <w:autoSpaceDN w:val="0"/>
        <w:adjustRightInd w:val="0"/>
        <w:spacing w:after="120"/>
        <w:jc w:val="both"/>
        <w:rPr>
          <w:b/>
          <w:bCs/>
        </w:rPr>
      </w:pPr>
      <w:r w:rsidRPr="003F367E">
        <w:rPr>
          <w:b/>
          <w:bCs/>
        </w:rPr>
        <w:t xml:space="preserve">„ </w:t>
      </w:r>
      <w:r w:rsidR="00C122F2" w:rsidRPr="00C122F2">
        <w:rPr>
          <w:b/>
          <w:bCs/>
        </w:rPr>
        <w:t xml:space="preserve">Przebudowa drogi dojazdowej do gruntów rolnych w miejscowości Malżyce, działka nr </w:t>
      </w:r>
      <w:proofErr w:type="spellStart"/>
      <w:r w:rsidR="00C122F2" w:rsidRPr="00C122F2">
        <w:rPr>
          <w:b/>
          <w:bCs/>
        </w:rPr>
        <w:t>ewid</w:t>
      </w:r>
      <w:proofErr w:type="spellEnd"/>
      <w:r w:rsidR="00C122F2" w:rsidRPr="00C122F2">
        <w:rPr>
          <w:b/>
          <w:bCs/>
        </w:rPr>
        <w:t>. 13, odcinek od km 0+000 do km 0+150, dł. 150mb.”</w:t>
      </w:r>
      <w:r w:rsidRPr="003F367E">
        <w:rPr>
          <w:b/>
          <w:bCs/>
        </w:rPr>
        <w:t>”</w:t>
      </w:r>
    </w:p>
    <w:p w14:paraId="519271A5" w14:textId="0E67A836" w:rsidR="0067418D" w:rsidRDefault="0067418D" w:rsidP="00D35A92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>
        <w:rPr>
          <w:rFonts w:ascii="Cambria" w:hAnsi="Cambria" w:cs="Arial"/>
          <w:sz w:val="20"/>
          <w:szCs w:val="20"/>
        </w:rPr>
        <w:t>dokumentacją</w:t>
      </w:r>
      <w:r>
        <w:rPr>
          <w:rFonts w:ascii="Cambria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29B07AA2" w14:textId="77777777" w:rsidR="00CE45A1" w:rsidRPr="00FF6921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CE45A1">
        <w:rPr>
          <w:rFonts w:ascii="Cambria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</w:t>
      </w:r>
      <w:r w:rsidR="00CE45A1" w:rsidRPr="00FF6921">
        <w:rPr>
          <w:rFonts w:ascii="Cambria" w:hAnsi="Cambria" w:cs="Arial"/>
          <w:bCs/>
          <w:sz w:val="20"/>
          <w:szCs w:val="20"/>
        </w:rPr>
        <w:t>w drodze korespondencji pisemnej doręczanej adresatom za pośrednictwem e-mail lub poczty.</w:t>
      </w:r>
    </w:p>
    <w:p w14:paraId="07FEBCCF" w14:textId="37A240B5" w:rsidR="0067418D" w:rsidRPr="00CE45A1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E45A1">
        <w:rPr>
          <w:rFonts w:ascii="Cambria" w:hAnsi="Cambria" w:cs="Calibri"/>
          <w:sz w:val="20"/>
          <w:szCs w:val="20"/>
        </w:rPr>
        <w:t>Wykonawca w terminie</w:t>
      </w:r>
      <w:r w:rsidR="00813B5B" w:rsidRPr="00CE45A1">
        <w:rPr>
          <w:rFonts w:ascii="Cambria" w:hAnsi="Cambria" w:cs="Calibri"/>
          <w:sz w:val="20"/>
          <w:szCs w:val="20"/>
        </w:rPr>
        <w:t xml:space="preserve"> </w:t>
      </w:r>
      <w:r w:rsidR="00555201">
        <w:rPr>
          <w:rFonts w:ascii="Cambria" w:hAnsi="Cambria" w:cs="Calibri"/>
          <w:sz w:val="20"/>
          <w:szCs w:val="20"/>
        </w:rPr>
        <w:t>7</w:t>
      </w:r>
      <w:r w:rsidRPr="00CE45A1">
        <w:rPr>
          <w:rFonts w:ascii="Cambria" w:hAnsi="Cambria" w:cs="Calibri"/>
          <w:sz w:val="20"/>
          <w:szCs w:val="20"/>
        </w:rPr>
        <w:t xml:space="preserve"> dni od daty zawarcia umowy przedstawi do zatwierdzenia przez Zamawiającego harmonogram rzeczowo-finansowy (dalej harmonogram robót lub harmonogram) z uwzględnieniem terminów wykonania, który zawierać będzie:</w:t>
      </w:r>
    </w:p>
    <w:p w14:paraId="529E0B91" w14:textId="44E3F767" w:rsidR="0067418D" w:rsidRPr="00C851A5" w:rsidRDefault="0067418D" w:rsidP="00861685">
      <w:pPr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851A5">
        <w:rPr>
          <w:rFonts w:ascii="Cambria" w:hAnsi="Cambria" w:cs="Calibri"/>
          <w:sz w:val="20"/>
          <w:szCs w:val="20"/>
        </w:rPr>
        <w:t>okres realizacji i zakres czynności przygotowawczych,</w:t>
      </w:r>
      <w:r w:rsidR="00813B5B" w:rsidRPr="00C851A5">
        <w:rPr>
          <w:rFonts w:ascii="Cambria" w:hAnsi="Cambria" w:cs="Calibri"/>
          <w:sz w:val="20"/>
          <w:szCs w:val="20"/>
        </w:rPr>
        <w:t xml:space="preserve"> </w:t>
      </w:r>
    </w:p>
    <w:p w14:paraId="142EA6A0" w14:textId="79E0E564" w:rsidR="0067418D" w:rsidRPr="00C851A5" w:rsidRDefault="0067418D" w:rsidP="00861685">
      <w:pPr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C851A5">
        <w:rPr>
          <w:rFonts w:ascii="Cambria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kosztorysów ofertowych) z podaniem ich </w:t>
      </w:r>
      <w:r w:rsidRPr="00C851A5">
        <w:rPr>
          <w:rFonts w:ascii="Cambria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14:paraId="5CBAFFA5" w14:textId="77777777" w:rsidR="0067418D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851A5">
        <w:rPr>
          <w:rFonts w:ascii="Cambria" w:hAnsi="Cambria" w:cs="Calibri"/>
          <w:sz w:val="20"/>
          <w:szCs w:val="20"/>
        </w:rPr>
        <w:t xml:space="preserve">Harmonogram wymaga pisemnej akceptacji Zamawiającego. Zaakceptowany </w:t>
      </w:r>
      <w:r>
        <w:rPr>
          <w:rFonts w:ascii="Cambria" w:hAnsi="Cambria" w:cs="Calibri"/>
          <w:sz w:val="20"/>
          <w:szCs w:val="20"/>
        </w:rPr>
        <w:t>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0CEE4DA3" w14:textId="675F9334" w:rsidR="0067418D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  <w:r w:rsidR="007075D2">
        <w:rPr>
          <w:rFonts w:ascii="Cambria" w:hAnsi="Cambria" w:cs="Calibri"/>
          <w:sz w:val="20"/>
          <w:szCs w:val="20"/>
        </w:rPr>
        <w:t xml:space="preserve"> </w:t>
      </w:r>
    </w:p>
    <w:p w14:paraId="2D2520E3" w14:textId="3E47F394" w:rsidR="0067418D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</w:t>
      </w:r>
      <w:r w:rsidR="000E259A">
        <w:rPr>
          <w:rFonts w:ascii="Cambria" w:hAnsi="Cambria" w:cs="Calibri"/>
          <w:sz w:val="20"/>
          <w:szCs w:val="20"/>
        </w:rPr>
        <w:t>,</w:t>
      </w:r>
      <w:r>
        <w:rPr>
          <w:rFonts w:ascii="Cambria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046B6090" w14:textId="77777777" w:rsidR="0067418D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697A1785" w14:textId="77777777" w:rsidR="0067418D" w:rsidRDefault="0067418D" w:rsidP="00861685">
      <w:pPr>
        <w:numPr>
          <w:ilvl w:val="0"/>
          <w:numId w:val="3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1BF7EE94" w14:textId="77777777" w:rsidR="009A5C6C" w:rsidRPr="009A5C6C" w:rsidRDefault="009A5C6C" w:rsidP="009A5C6C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</w:p>
    <w:p w14:paraId="482A780A" w14:textId="77777777" w:rsidR="009A5C6C" w:rsidRPr="009A5C6C" w:rsidRDefault="009A5C6C" w:rsidP="009A5C6C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9A5C6C">
        <w:rPr>
          <w:rFonts w:ascii="Cambria" w:hAnsi="Cambria" w:cs="Arial"/>
          <w:b/>
          <w:bCs/>
          <w:sz w:val="20"/>
          <w:szCs w:val="20"/>
        </w:rPr>
        <w:t>§ 2</w:t>
      </w:r>
    </w:p>
    <w:p w14:paraId="204BE08A" w14:textId="77777777" w:rsidR="009A5C6C" w:rsidRPr="00C851A5" w:rsidRDefault="009A5C6C" w:rsidP="009A5C6C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9A5C6C">
        <w:rPr>
          <w:rFonts w:ascii="Cambria" w:hAnsi="Cambria" w:cs="Arial"/>
          <w:sz w:val="20"/>
          <w:szCs w:val="20"/>
        </w:rPr>
        <w:t xml:space="preserve">Strony ustalają </w:t>
      </w:r>
      <w:r w:rsidRPr="00C851A5">
        <w:rPr>
          <w:rFonts w:ascii="Cambria" w:hAnsi="Cambria" w:cs="Arial"/>
          <w:sz w:val="20"/>
          <w:szCs w:val="20"/>
        </w:rPr>
        <w:t>następujące terminy realizacji:</w:t>
      </w:r>
    </w:p>
    <w:p w14:paraId="19F1DDDC" w14:textId="7B20F2BD" w:rsidR="009A5C6C" w:rsidRPr="00C851A5" w:rsidRDefault="009A5C6C" w:rsidP="00861685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851A5">
        <w:rPr>
          <w:rFonts w:ascii="Cambria" w:hAnsi="Cambria" w:cs="Arial"/>
          <w:sz w:val="20"/>
          <w:szCs w:val="20"/>
        </w:rPr>
        <w:t xml:space="preserve">Protokolarne przekazanie placu budowy nastąpi w terminie </w:t>
      </w:r>
      <w:r w:rsidR="00813B5B" w:rsidRPr="00C851A5">
        <w:rPr>
          <w:rFonts w:ascii="Cambria" w:hAnsi="Cambria" w:cs="Arial"/>
          <w:sz w:val="20"/>
          <w:szCs w:val="20"/>
        </w:rPr>
        <w:t>7</w:t>
      </w:r>
      <w:r w:rsidR="00C851A5" w:rsidRPr="00C851A5">
        <w:rPr>
          <w:rFonts w:ascii="Cambria" w:hAnsi="Cambria" w:cs="Arial"/>
          <w:sz w:val="20"/>
          <w:szCs w:val="20"/>
        </w:rPr>
        <w:t xml:space="preserve"> dni od</w:t>
      </w:r>
      <w:r w:rsidR="00813B5B" w:rsidRPr="00C851A5">
        <w:rPr>
          <w:rFonts w:ascii="Cambria" w:hAnsi="Cambria" w:cs="Arial"/>
          <w:sz w:val="20"/>
          <w:szCs w:val="20"/>
        </w:rPr>
        <w:t xml:space="preserve"> zatwierdzenia przez Zamawiającego harmonogramu</w:t>
      </w:r>
      <w:r w:rsidR="00E77877" w:rsidRPr="00C851A5">
        <w:rPr>
          <w:rFonts w:ascii="Cambria" w:hAnsi="Cambria" w:cs="Arial"/>
          <w:sz w:val="20"/>
          <w:szCs w:val="20"/>
        </w:rPr>
        <w:t xml:space="preserve">, o którym mowa w </w:t>
      </w:r>
      <w:r w:rsidR="00E77877" w:rsidRPr="00C851A5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E77877" w:rsidRPr="00C851A5">
        <w:rPr>
          <w:rFonts w:ascii="Cambria" w:hAnsi="Cambria" w:cs="Arial"/>
          <w:sz w:val="20"/>
          <w:szCs w:val="20"/>
        </w:rPr>
        <w:t>1 ust. 3</w:t>
      </w:r>
      <w:r w:rsidR="000E259A" w:rsidRPr="00C851A5">
        <w:rPr>
          <w:rFonts w:ascii="Cambria" w:hAnsi="Cambria" w:cs="Arial"/>
          <w:sz w:val="20"/>
          <w:szCs w:val="20"/>
        </w:rPr>
        <w:t>.</w:t>
      </w:r>
    </w:p>
    <w:p w14:paraId="545DEA67" w14:textId="1CEB3D96" w:rsidR="00DA1F4C" w:rsidRPr="00A84057" w:rsidRDefault="009A5C6C" w:rsidP="00861685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851A5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w </w:t>
      </w:r>
      <w:r w:rsidRPr="004A0642">
        <w:rPr>
          <w:rFonts w:ascii="Cambria" w:hAnsi="Cambria" w:cs="Arial"/>
          <w:sz w:val="20"/>
          <w:szCs w:val="20"/>
        </w:rPr>
        <w:t>terminie</w:t>
      </w:r>
      <w:r w:rsidRPr="004A0642">
        <w:rPr>
          <w:rFonts w:ascii="Cambria" w:hAnsi="Cambria" w:cs="Arial"/>
          <w:b/>
          <w:sz w:val="20"/>
          <w:szCs w:val="20"/>
        </w:rPr>
        <w:t>:</w:t>
      </w:r>
      <w:r w:rsidR="00A84057" w:rsidRPr="004A0642">
        <w:rPr>
          <w:rFonts w:ascii="Cambria" w:hAnsi="Cambria" w:cs="Arial"/>
          <w:sz w:val="20"/>
          <w:szCs w:val="20"/>
        </w:rPr>
        <w:t xml:space="preserve"> </w:t>
      </w:r>
      <w:r w:rsidR="00DA1F4C" w:rsidRPr="00B47B2D">
        <w:rPr>
          <w:rFonts w:ascii="Cambria" w:hAnsi="Cambria" w:cs="Arial"/>
          <w:b/>
          <w:sz w:val="20"/>
          <w:szCs w:val="20"/>
        </w:rPr>
        <w:t>do</w:t>
      </w:r>
      <w:r w:rsidR="00380349" w:rsidRPr="00B47B2D">
        <w:rPr>
          <w:rFonts w:ascii="Cambria" w:hAnsi="Cambria" w:cs="Arial"/>
          <w:b/>
          <w:sz w:val="20"/>
          <w:szCs w:val="20"/>
        </w:rPr>
        <w:t xml:space="preserve"> </w:t>
      </w:r>
      <w:r w:rsidR="00C122F2">
        <w:rPr>
          <w:rFonts w:ascii="Cambria" w:hAnsi="Cambria" w:cs="Arial"/>
          <w:b/>
          <w:sz w:val="20"/>
          <w:szCs w:val="20"/>
        </w:rPr>
        <w:t>1</w:t>
      </w:r>
      <w:r w:rsidR="0083377F">
        <w:rPr>
          <w:rFonts w:ascii="Cambria" w:hAnsi="Cambria" w:cs="Arial"/>
          <w:b/>
          <w:sz w:val="20"/>
          <w:szCs w:val="20"/>
        </w:rPr>
        <w:t xml:space="preserve"> m- c</w:t>
      </w:r>
      <w:r w:rsidR="00C122F2">
        <w:rPr>
          <w:rFonts w:ascii="Cambria" w:hAnsi="Cambria" w:cs="Arial"/>
          <w:b/>
          <w:sz w:val="20"/>
          <w:szCs w:val="20"/>
        </w:rPr>
        <w:t>a</w:t>
      </w:r>
      <w:r w:rsidR="0083377F">
        <w:rPr>
          <w:rFonts w:ascii="Cambria" w:hAnsi="Cambria" w:cs="Arial"/>
          <w:b/>
          <w:sz w:val="20"/>
          <w:szCs w:val="20"/>
        </w:rPr>
        <w:t xml:space="preserve"> od</w:t>
      </w:r>
      <w:r w:rsidR="00DA1F4C" w:rsidRPr="00B47B2D">
        <w:rPr>
          <w:rFonts w:ascii="Cambria" w:hAnsi="Cambria" w:cs="Arial"/>
          <w:b/>
          <w:sz w:val="20"/>
          <w:szCs w:val="20"/>
        </w:rPr>
        <w:t xml:space="preserve"> </w:t>
      </w:r>
      <w:r w:rsidR="00DA1F4C" w:rsidRPr="00A84057">
        <w:rPr>
          <w:rFonts w:ascii="Cambria" w:hAnsi="Cambria" w:cs="Arial"/>
          <w:b/>
          <w:sz w:val="20"/>
          <w:szCs w:val="20"/>
        </w:rPr>
        <w:t>podpisania umowy</w:t>
      </w:r>
      <w:r w:rsidR="003201E7" w:rsidRPr="00A84057">
        <w:rPr>
          <w:rFonts w:ascii="Cambria" w:hAnsi="Cambria" w:cs="Arial"/>
          <w:b/>
          <w:sz w:val="20"/>
          <w:szCs w:val="20"/>
        </w:rPr>
        <w:t>, tj. ……………………………….</w:t>
      </w:r>
    </w:p>
    <w:p w14:paraId="0CBD3266" w14:textId="77777777" w:rsidR="009A5C6C" w:rsidRPr="009A5C6C" w:rsidRDefault="009A5C6C" w:rsidP="00861685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A5C6C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9A5C6C">
        <w:rPr>
          <w:rFonts w:ascii="Cambria" w:hAnsi="Cambria" w:cs="Arial"/>
          <w:bCs/>
          <w:sz w:val="20"/>
          <w:szCs w:val="20"/>
        </w:rPr>
        <w:t>§ 15 ust. 2 umowy.</w:t>
      </w:r>
    </w:p>
    <w:p w14:paraId="5D820413" w14:textId="77777777" w:rsidR="001D6D77" w:rsidRDefault="001D6D77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7429F9F" w14:textId="7AE926CA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01F28FB4" w14:textId="77777777" w:rsidR="009119D0" w:rsidRPr="00D271A8" w:rsidRDefault="009119D0" w:rsidP="00861685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17F96F3" w14:textId="1DCA46F3" w:rsidR="009119D0" w:rsidRPr="00D271A8" w:rsidRDefault="009119D0" w:rsidP="00861685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</w:t>
      </w:r>
      <w:r w:rsidRPr="00C37AE0">
        <w:rPr>
          <w:rFonts w:ascii="Cambria" w:hAnsi="Cambria" w:cs="Arial"/>
          <w:sz w:val="20"/>
          <w:szCs w:val="20"/>
        </w:rPr>
        <w:t>oraz dostarczeniem informacji pisemnej do siedziby Zamawiającego</w:t>
      </w:r>
      <w:r w:rsidRPr="003001E9">
        <w:rPr>
          <w:rFonts w:ascii="Cambria" w:hAnsi="Cambria" w:cs="Arial"/>
          <w:sz w:val="20"/>
          <w:szCs w:val="20"/>
        </w:rPr>
        <w:t xml:space="preserve"> o wykonaniu robót zanikających i ulegających zakryciu </w:t>
      </w:r>
      <w:r w:rsidR="00E77877">
        <w:rPr>
          <w:rFonts w:ascii="Cambria" w:hAnsi="Cambria" w:cs="Arial"/>
          <w:sz w:val="20"/>
          <w:szCs w:val="20"/>
        </w:rPr>
        <w:br/>
      </w:r>
      <w:r w:rsidR="008A7CDF">
        <w:rPr>
          <w:rFonts w:ascii="Cambria" w:hAnsi="Cambria" w:cs="Arial"/>
          <w:sz w:val="20"/>
          <w:szCs w:val="20"/>
        </w:rPr>
        <w:t>z 4-</w:t>
      </w:r>
      <w:r w:rsidRPr="003001E9">
        <w:rPr>
          <w:rFonts w:ascii="Cambria" w:hAnsi="Cambria" w:cs="Arial"/>
          <w:sz w:val="20"/>
          <w:szCs w:val="20"/>
        </w:rPr>
        <w:t xml:space="preserve">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26CEC8B7" w14:textId="77777777" w:rsidR="009119D0" w:rsidRPr="00D271A8" w:rsidRDefault="009119D0" w:rsidP="00861685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65F6D631" w14:textId="77777777" w:rsidR="009119D0" w:rsidRPr="00D271A8" w:rsidRDefault="009119D0" w:rsidP="00861685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4983FB1B" w14:textId="77777777" w:rsidR="009119D0" w:rsidRPr="00D271A8" w:rsidRDefault="009119D0" w:rsidP="00861685">
      <w:pPr>
        <w:pStyle w:val="Tytu"/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67450476" w14:textId="218E0366" w:rsidR="009119D0" w:rsidRPr="00D271A8" w:rsidRDefault="009119D0" w:rsidP="00726214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</w:t>
      </w:r>
      <w:r w:rsidR="00403520" w:rsidRPr="00D271A8">
        <w:rPr>
          <w:rFonts w:ascii="Cambria" w:hAnsi="Cambria" w:cs="Arial"/>
          <w:b w:val="0"/>
          <w:sz w:val="20"/>
        </w:rPr>
        <w:t>umowie,</w:t>
      </w:r>
      <w:r w:rsidR="00726214" w:rsidRPr="00726214">
        <w:t xml:space="preserve"> </w:t>
      </w:r>
      <w:r w:rsidR="00726214" w:rsidRPr="00726214">
        <w:rPr>
          <w:rFonts w:ascii="Cambria" w:hAnsi="Cambria" w:cs="Arial"/>
          <w:b w:val="0"/>
          <w:sz w:val="20"/>
        </w:rPr>
        <w:t>której przedmiotem są</w:t>
      </w:r>
      <w:r w:rsidR="00726214">
        <w:rPr>
          <w:rFonts w:ascii="Cambria" w:hAnsi="Cambria" w:cs="Arial"/>
          <w:b w:val="0"/>
          <w:sz w:val="20"/>
        </w:rPr>
        <w:t xml:space="preserve"> </w:t>
      </w:r>
      <w:r w:rsidR="00726214" w:rsidRPr="00726214">
        <w:rPr>
          <w:rFonts w:ascii="Cambria" w:hAnsi="Cambria" w:cs="Arial"/>
          <w:b w:val="0"/>
          <w:sz w:val="20"/>
        </w:rPr>
        <w:t xml:space="preserve">roboty </w:t>
      </w:r>
      <w:r w:rsidR="00403520" w:rsidRPr="00726214">
        <w:rPr>
          <w:rFonts w:ascii="Cambria" w:hAnsi="Cambria" w:cs="Arial"/>
          <w:b w:val="0"/>
          <w:sz w:val="20"/>
        </w:rPr>
        <w:t>budowlane</w:t>
      </w:r>
      <w:r w:rsidR="00403520">
        <w:rPr>
          <w:rFonts w:ascii="Cambria" w:hAnsi="Cambria" w:cs="Arial"/>
          <w:b w:val="0"/>
          <w:sz w:val="20"/>
        </w:rPr>
        <w:t>.</w:t>
      </w:r>
      <w:r w:rsidRPr="00D271A8">
        <w:rPr>
          <w:rFonts w:ascii="Cambria" w:hAnsi="Cambria" w:cs="Arial"/>
          <w:b w:val="0"/>
          <w:sz w:val="20"/>
        </w:rPr>
        <w:t xml:space="preserve"> </w:t>
      </w:r>
    </w:p>
    <w:p w14:paraId="5DC911E9" w14:textId="41842E46" w:rsidR="009119D0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</w:t>
      </w:r>
      <w:r w:rsidR="008E4CAA">
        <w:rPr>
          <w:rFonts w:ascii="Cambria" w:hAnsi="Cambria" w:cs="Arial"/>
          <w:b w:val="0"/>
          <w:sz w:val="20"/>
        </w:rPr>
        <w:t xml:space="preserve">, </w:t>
      </w:r>
      <w:r w:rsidR="008E4CAA" w:rsidRPr="008E4CAA">
        <w:rPr>
          <w:rFonts w:ascii="Cambria" w:hAnsi="Cambria" w:cs="Arial"/>
          <w:b w:val="0"/>
          <w:sz w:val="20"/>
        </w:rPr>
        <w:t>której przedmiotem są</w:t>
      </w:r>
      <w:r w:rsidRPr="00D271A8">
        <w:rPr>
          <w:rFonts w:ascii="Cambria" w:hAnsi="Cambria" w:cs="Arial"/>
          <w:b w:val="0"/>
          <w:sz w:val="20"/>
        </w:rPr>
        <w:t>;</w:t>
      </w:r>
    </w:p>
    <w:p w14:paraId="4DFFAACB" w14:textId="25DA69CB" w:rsidR="00CF1AC4" w:rsidRPr="00CF1AC4" w:rsidRDefault="00CF1AC4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Cs/>
          <w:sz w:val="20"/>
        </w:rPr>
      </w:pPr>
      <w:r w:rsidRPr="00CF1AC4">
        <w:rPr>
          <w:rFonts w:ascii="Cambria" w:hAnsi="Cambria" w:cs="Arial"/>
          <w:bCs/>
          <w:sz w:val="20"/>
        </w:rPr>
        <w:tab/>
        <w:t>roboty budowlane</w:t>
      </w:r>
    </w:p>
    <w:p w14:paraId="05C0F8D5" w14:textId="77777777" w:rsidR="009119D0" w:rsidRPr="00D271A8" w:rsidRDefault="009119D0" w:rsidP="00861685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716A70B" w14:textId="712C6FFE" w:rsidR="009119D0" w:rsidRPr="00D271A8" w:rsidRDefault="009119D0" w:rsidP="00861685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</w:t>
      </w:r>
      <w:r w:rsidR="00403520" w:rsidRPr="00D271A8">
        <w:rPr>
          <w:rFonts w:ascii="Cambria" w:hAnsi="Cambria" w:cs="Arial"/>
          <w:sz w:val="20"/>
          <w:szCs w:val="20"/>
        </w:rPr>
        <w:t>mogą</w:t>
      </w:r>
      <w:r w:rsidRPr="00D271A8">
        <w:rPr>
          <w:rFonts w:ascii="Cambria" w:hAnsi="Cambria" w:cs="Arial"/>
          <w:sz w:val="20"/>
          <w:szCs w:val="20"/>
        </w:rPr>
        <w:t xml:space="preserve"> być bardziej rygorystyczna niż te określone </w:t>
      </w:r>
      <w:r w:rsidR="0067418D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umowie podstawowej pomiędzy Zamawiającym i Wykonawcą</w:t>
      </w:r>
      <w:r w:rsidR="00E77877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</w:t>
      </w:r>
    </w:p>
    <w:p w14:paraId="1B133C85" w14:textId="212033F4" w:rsidR="009119D0" w:rsidRPr="00D271A8" w:rsidRDefault="009119D0" w:rsidP="00861685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umowie wysokość i warunki zabezpieczeni</w:t>
      </w:r>
      <w:r w:rsidR="00E77877">
        <w:rPr>
          <w:rFonts w:ascii="Cambria" w:hAnsi="Cambria" w:cs="Arial"/>
          <w:sz w:val="20"/>
          <w:szCs w:val="20"/>
        </w:rPr>
        <w:t>a</w:t>
      </w:r>
      <w:r w:rsidRPr="00D271A8">
        <w:rPr>
          <w:rFonts w:ascii="Cambria" w:hAnsi="Cambria" w:cs="Arial"/>
          <w:sz w:val="20"/>
          <w:szCs w:val="20"/>
        </w:rPr>
        <w:t xml:space="preserve"> należytego wykonania umowy nie mogą być bardziej rygorystyczne niż te określone w umowie podstawowej pomiędzy Zamawiającym i Wykonawcą</w:t>
      </w:r>
      <w:r w:rsidR="00E77877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</w:t>
      </w:r>
    </w:p>
    <w:p w14:paraId="4C0586E5" w14:textId="7F6061E9" w:rsidR="009119D0" w:rsidRPr="00D271A8" w:rsidRDefault="009119D0" w:rsidP="00861685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 xml:space="preserve">odny </w:t>
      </w:r>
      <w:r w:rsidR="0067418D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 xml:space="preserve">z wymogami określonymi w </w:t>
      </w:r>
      <w:r w:rsidR="00C122F2">
        <w:rPr>
          <w:rFonts w:ascii="Cambria" w:hAnsi="Cambria" w:cs="Arial"/>
          <w:bCs/>
          <w:sz w:val="20"/>
          <w:szCs w:val="20"/>
        </w:rPr>
        <w:t>zapytaniu ofertowym</w:t>
      </w:r>
      <w:r w:rsidRPr="00D271A8">
        <w:rPr>
          <w:rFonts w:ascii="Cambria" w:hAnsi="Cambria" w:cs="Arial"/>
          <w:bCs/>
          <w:sz w:val="20"/>
          <w:szCs w:val="20"/>
        </w:rPr>
        <w:t>.</w:t>
      </w:r>
    </w:p>
    <w:p w14:paraId="0B14CB19" w14:textId="1158E9BB" w:rsidR="009119D0" w:rsidRDefault="009119D0" w:rsidP="00861685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A363A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z odpowiedzialności względem zamawiającego za roboty wykonane przez podwykonawcę lub dalszych podwykonawców.</w:t>
      </w:r>
    </w:p>
    <w:p w14:paraId="32CD88AD" w14:textId="03A2F26B" w:rsidR="00CF1AC4" w:rsidRDefault="00D168C7" w:rsidP="00CF1AC4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  <w:r w:rsidRPr="00D168C7">
        <w:rPr>
          <w:rFonts w:ascii="Cambria" w:hAnsi="Cambria" w:cs="Arial"/>
          <w:b/>
          <w:sz w:val="20"/>
          <w:szCs w:val="20"/>
        </w:rPr>
        <w:t>dostawy lub usługi</w:t>
      </w:r>
    </w:p>
    <w:p w14:paraId="4670986D" w14:textId="77777777" w:rsidR="00D168C7" w:rsidRDefault="00D168C7" w:rsidP="00861685">
      <w:pPr>
        <w:pStyle w:val="Bezodstpw"/>
        <w:numPr>
          <w:ilvl w:val="0"/>
          <w:numId w:val="43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35DA7C3D" w14:textId="60F68E78" w:rsidR="00861685" w:rsidRPr="00D271A8" w:rsidRDefault="00861685" w:rsidP="00861685">
      <w:pPr>
        <w:pStyle w:val="Bezodstpw"/>
        <w:numPr>
          <w:ilvl w:val="0"/>
          <w:numId w:val="43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861685">
        <w:rPr>
          <w:rFonts w:ascii="Cambria" w:hAnsi="Cambria" w:cs="Arial"/>
          <w:sz w:val="20"/>
          <w:szCs w:val="20"/>
        </w:rPr>
        <w:t>mowa</w:t>
      </w:r>
      <w:r w:rsidRPr="00861685">
        <w:t xml:space="preserve"> </w:t>
      </w:r>
      <w:r w:rsidRPr="00861685">
        <w:rPr>
          <w:rFonts w:ascii="Cambria" w:hAnsi="Cambria" w:cs="Arial"/>
          <w:sz w:val="20"/>
          <w:szCs w:val="20"/>
        </w:rPr>
        <w:t>musi zawierać w szczególności postanowienia dotyczące</w:t>
      </w:r>
      <w:r>
        <w:rPr>
          <w:rFonts w:ascii="Cambria" w:hAnsi="Cambria" w:cs="Arial"/>
          <w:sz w:val="20"/>
          <w:szCs w:val="20"/>
        </w:rPr>
        <w:t xml:space="preserve"> </w:t>
      </w:r>
      <w:r w:rsidRPr="00861685">
        <w:rPr>
          <w:rFonts w:ascii="Cambria" w:hAnsi="Cambria" w:cs="Arial"/>
          <w:sz w:val="20"/>
          <w:szCs w:val="20"/>
        </w:rPr>
        <w:t>kwoty wynagrodzenia i zasad płatności za wykonane dostawy lub usługi</w:t>
      </w:r>
    </w:p>
    <w:p w14:paraId="6BAB116B" w14:textId="77777777" w:rsidR="00D168C7" w:rsidRPr="00D168C7" w:rsidRDefault="00D168C7" w:rsidP="00CF1AC4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37C031A2" w14:textId="0B509295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33CEC7D" w14:textId="45C4318C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  nie dotyczy umów na dostawy i usługi</w:t>
      </w:r>
      <w:r w:rsidR="00E77877">
        <w:rPr>
          <w:rFonts w:ascii="Cambria" w:hAnsi="Cambria" w:cs="Arial"/>
          <w:b w:val="0"/>
          <w:sz w:val="20"/>
        </w:rPr>
        <w:t>,</w:t>
      </w:r>
      <w:r w:rsidRPr="006D028B">
        <w:rPr>
          <w:rFonts w:ascii="Cambria" w:hAnsi="Cambria" w:cs="Arial"/>
          <w:b w:val="0"/>
          <w:sz w:val="20"/>
        </w:rPr>
        <w:t xml:space="preserve"> o których mowa niniejszym </w:t>
      </w:r>
      <w:r w:rsidR="00403520" w:rsidRPr="006D028B">
        <w:rPr>
          <w:rFonts w:ascii="Cambria" w:hAnsi="Cambria" w:cs="Arial"/>
          <w:b w:val="0"/>
          <w:sz w:val="20"/>
        </w:rPr>
        <w:t>punkcie,</w:t>
      </w:r>
      <w:r w:rsidRPr="006D028B">
        <w:rPr>
          <w:rFonts w:ascii="Cambria" w:hAnsi="Cambria" w:cs="Arial"/>
          <w:b w:val="0"/>
          <w:sz w:val="20"/>
        </w:rPr>
        <w:t xml:space="preserve"> jeżeli: ich wartość nie przekracza 0,5% wartości inwestycji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349730B" w14:textId="77777777"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23CF3B99" w14:textId="1B0B6335"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9119D0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9119D0" w:rsidRPr="004D3F6E">
        <w:rPr>
          <w:rFonts w:ascii="Cambria" w:hAnsi="Cambria" w:cs="Arial"/>
          <w:b w:val="0"/>
          <w:sz w:val="20"/>
        </w:rPr>
        <w:t xml:space="preserve"> w celu wykazania spełniania warunków udziału </w:t>
      </w:r>
      <w:r w:rsidR="00A363A3">
        <w:rPr>
          <w:rFonts w:ascii="Cambria" w:hAnsi="Cambria" w:cs="Arial"/>
          <w:b w:val="0"/>
          <w:sz w:val="20"/>
        </w:rPr>
        <w:br/>
      </w:r>
      <w:r w:rsidR="009119D0" w:rsidRPr="004D3F6E">
        <w:rPr>
          <w:rFonts w:ascii="Cambria" w:hAnsi="Cambria" w:cs="Arial"/>
          <w:b w:val="0"/>
          <w:sz w:val="20"/>
        </w:rPr>
        <w:t xml:space="preserve">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9119D0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9119D0" w:rsidRPr="00D271A8">
        <w:rPr>
          <w:rFonts w:ascii="Cambria" w:hAnsi="Cambria" w:cs="Arial"/>
          <w:b w:val="0"/>
          <w:sz w:val="20"/>
        </w:rPr>
        <w:t>.</w:t>
      </w:r>
    </w:p>
    <w:p w14:paraId="743BCF5D" w14:textId="09A41FF2" w:rsidR="009119D0" w:rsidRPr="003E3B8B" w:rsidRDefault="009119D0" w:rsidP="00861685">
      <w:pPr>
        <w:pStyle w:val="Tytu"/>
        <w:numPr>
          <w:ilvl w:val="0"/>
          <w:numId w:val="33"/>
        </w:numPr>
        <w:spacing w:after="120" w:line="276" w:lineRule="auto"/>
        <w:ind w:left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2644969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30522CD9" w14:textId="71171E7A" w:rsidR="009119D0" w:rsidRDefault="009119D0" w:rsidP="00285428">
      <w:pPr>
        <w:pStyle w:val="Standard"/>
        <w:numPr>
          <w:ilvl w:val="0"/>
          <w:numId w:val="31"/>
        </w:numPr>
        <w:spacing w:after="12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F3080D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F3080D">
        <w:rPr>
          <w:rFonts w:ascii="Cambria" w:hAnsi="Cambria" w:cs="Arial"/>
          <w:bCs/>
          <w:sz w:val="20"/>
          <w:szCs w:val="20"/>
        </w:rPr>
        <w:t>nad robotami stanowiącym</w:t>
      </w:r>
      <w:r w:rsidR="002C4699">
        <w:rPr>
          <w:rFonts w:ascii="Cambria" w:hAnsi="Cambria" w:cs="Arial"/>
          <w:bCs/>
          <w:sz w:val="20"/>
          <w:szCs w:val="20"/>
        </w:rPr>
        <w:t>i przedmiot niniejszej umowy, z</w:t>
      </w:r>
      <w:r w:rsidRPr="00F3080D">
        <w:rPr>
          <w:rFonts w:ascii="Cambria" w:hAnsi="Cambria" w:cs="Arial"/>
          <w:bCs/>
          <w:sz w:val="20"/>
          <w:szCs w:val="20"/>
        </w:rPr>
        <w:t xml:space="preserve">godnie z ustawą z dnia 7 lipca </w:t>
      </w:r>
      <w:r w:rsidR="00403520" w:rsidRPr="00F3080D">
        <w:rPr>
          <w:rFonts w:ascii="Cambria" w:hAnsi="Cambria" w:cs="Arial"/>
          <w:bCs/>
          <w:sz w:val="20"/>
          <w:szCs w:val="20"/>
        </w:rPr>
        <w:t>1994 r.</w:t>
      </w:r>
      <w:r w:rsidRPr="00F3080D">
        <w:rPr>
          <w:rFonts w:ascii="Cambria" w:hAnsi="Cambria" w:cs="Arial"/>
          <w:bCs/>
          <w:sz w:val="20"/>
          <w:szCs w:val="20"/>
        </w:rPr>
        <w:t xml:space="preserve"> Prawo Budowlane</w:t>
      </w:r>
      <w:r>
        <w:rPr>
          <w:rFonts w:ascii="Cambria" w:hAnsi="Cambria" w:cs="Arial"/>
          <w:bCs/>
          <w:sz w:val="20"/>
          <w:szCs w:val="20"/>
        </w:rPr>
        <w:t xml:space="preserve"> (tekst </w:t>
      </w:r>
      <w:r w:rsidRPr="001C0F3D">
        <w:rPr>
          <w:rFonts w:ascii="Cambria" w:hAnsi="Cambria" w:cs="Arial"/>
          <w:bCs/>
          <w:sz w:val="20"/>
          <w:szCs w:val="20"/>
        </w:rPr>
        <w:t xml:space="preserve">jednolity </w:t>
      </w:r>
      <w:r w:rsidR="00414489" w:rsidRPr="001C0F3D">
        <w:rPr>
          <w:rFonts w:ascii="Cambria" w:hAnsi="Cambria" w:cs="Arial"/>
          <w:bCs/>
          <w:sz w:val="20"/>
          <w:szCs w:val="20"/>
        </w:rPr>
        <w:t xml:space="preserve">Dz. U. z 2024 r. poz. 725 z </w:t>
      </w:r>
      <w:proofErr w:type="spellStart"/>
      <w:r w:rsidR="00414489" w:rsidRPr="001C0F3D">
        <w:rPr>
          <w:rFonts w:ascii="Cambria" w:hAnsi="Cambria" w:cs="Arial"/>
          <w:bCs/>
          <w:sz w:val="20"/>
          <w:szCs w:val="20"/>
        </w:rPr>
        <w:t>późn</w:t>
      </w:r>
      <w:proofErr w:type="spellEnd"/>
      <w:r w:rsidR="00414489" w:rsidRPr="001C0F3D">
        <w:rPr>
          <w:rFonts w:ascii="Cambria" w:hAnsi="Cambria" w:cs="Arial"/>
          <w:bCs/>
          <w:sz w:val="20"/>
          <w:szCs w:val="20"/>
        </w:rPr>
        <w:t>. zm.</w:t>
      </w:r>
      <w:r w:rsidRPr="001C0F3D">
        <w:rPr>
          <w:rFonts w:ascii="Cambria" w:hAnsi="Cambria" w:cs="Arial"/>
          <w:bCs/>
          <w:sz w:val="20"/>
          <w:szCs w:val="20"/>
        </w:rPr>
        <w:t>).</w:t>
      </w:r>
    </w:p>
    <w:p w14:paraId="210A1E89" w14:textId="3D2CF26A" w:rsidR="009119D0" w:rsidRPr="00A363A3" w:rsidRDefault="009119D0" w:rsidP="00285428">
      <w:pPr>
        <w:pStyle w:val="Standard"/>
        <w:numPr>
          <w:ilvl w:val="0"/>
          <w:numId w:val="31"/>
        </w:numPr>
        <w:spacing w:after="120" w:line="360" w:lineRule="auto"/>
        <w:jc w:val="both"/>
        <w:rPr>
          <w:rFonts w:ascii="Cambria" w:hAnsi="Cambria" w:cs="Calibri"/>
          <w:bCs/>
          <w:sz w:val="20"/>
          <w:szCs w:val="20"/>
        </w:rPr>
      </w:pPr>
      <w:r w:rsidRPr="00285607">
        <w:rPr>
          <w:rFonts w:ascii="Cambria" w:hAnsi="Cambria" w:cs="Calibri"/>
          <w:b/>
          <w:sz w:val="20"/>
          <w:szCs w:val="20"/>
        </w:rPr>
        <w:t>Ustanowionym przez Wykonawcę</w:t>
      </w:r>
      <w:r w:rsidRPr="00A363A3">
        <w:rPr>
          <w:rFonts w:ascii="Cambria" w:hAnsi="Cambria" w:cs="Calibri"/>
          <w:sz w:val="20"/>
          <w:szCs w:val="20"/>
        </w:rPr>
        <w:t xml:space="preserve"> Kierownikiem budowy jest: …………………………………………….</w:t>
      </w:r>
      <w:r w:rsidR="00A363A3" w:rsidRPr="00A363A3">
        <w:rPr>
          <w:rFonts w:ascii="Cambria" w:hAnsi="Cambria" w:cs="Calibri"/>
          <w:sz w:val="20"/>
          <w:szCs w:val="20"/>
        </w:rPr>
        <w:t xml:space="preserve"> </w:t>
      </w:r>
      <w:r w:rsidRPr="00A363A3">
        <w:rPr>
          <w:rFonts w:ascii="Cambria" w:hAnsi="Cambria" w:cs="Calibri"/>
          <w:iCs/>
          <w:sz w:val="20"/>
          <w:szCs w:val="20"/>
        </w:rPr>
        <w:t xml:space="preserve">działający </w:t>
      </w:r>
      <w:r w:rsidR="00A363A3">
        <w:rPr>
          <w:rFonts w:ascii="Cambria" w:hAnsi="Cambria" w:cs="Calibri"/>
          <w:iCs/>
          <w:sz w:val="20"/>
          <w:szCs w:val="20"/>
        </w:rPr>
        <w:br/>
      </w:r>
      <w:r w:rsidRPr="00A363A3">
        <w:rPr>
          <w:rFonts w:ascii="Cambria" w:hAnsi="Cambria" w:cs="Calibri"/>
          <w:iCs/>
          <w:sz w:val="20"/>
          <w:szCs w:val="20"/>
        </w:rPr>
        <w:t xml:space="preserve">w granicach umocowania określonego przepisami ustawy z dnia 7 lipca </w:t>
      </w:r>
      <w:r w:rsidR="00403520" w:rsidRPr="00A363A3">
        <w:rPr>
          <w:rFonts w:ascii="Cambria" w:hAnsi="Cambria" w:cs="Calibri"/>
          <w:iCs/>
          <w:sz w:val="20"/>
          <w:szCs w:val="20"/>
        </w:rPr>
        <w:t>1994 r.</w:t>
      </w:r>
      <w:r w:rsidRPr="00A363A3">
        <w:rPr>
          <w:rFonts w:ascii="Cambria" w:hAnsi="Cambria" w:cs="Calibri"/>
          <w:iCs/>
          <w:sz w:val="20"/>
          <w:szCs w:val="20"/>
        </w:rPr>
        <w:t xml:space="preserve"> Prawo Budowlane </w:t>
      </w:r>
      <w:r w:rsidRPr="00A363A3">
        <w:rPr>
          <w:rFonts w:ascii="Cambria" w:hAnsi="Cambria" w:cs="Calibri"/>
          <w:sz w:val="20"/>
          <w:szCs w:val="20"/>
        </w:rPr>
        <w:t xml:space="preserve">(tekst jednolity </w:t>
      </w:r>
      <w:r w:rsidR="00414489" w:rsidRPr="001C0F3D">
        <w:rPr>
          <w:rFonts w:ascii="Cambria" w:hAnsi="Cambria" w:cs="Arial"/>
          <w:bCs/>
          <w:sz w:val="20"/>
          <w:szCs w:val="20"/>
        </w:rPr>
        <w:t xml:space="preserve">Dz. U. z 2024 r. poz. 725 </w:t>
      </w:r>
      <w:r w:rsidRPr="00A363A3">
        <w:rPr>
          <w:rFonts w:ascii="Cambria" w:hAnsi="Cambria" w:cs="Calibri"/>
          <w:sz w:val="20"/>
          <w:szCs w:val="20"/>
        </w:rPr>
        <w:t xml:space="preserve">z </w:t>
      </w:r>
      <w:proofErr w:type="spellStart"/>
      <w:r w:rsidRPr="00A363A3">
        <w:rPr>
          <w:rFonts w:ascii="Cambria" w:hAnsi="Cambria" w:cs="Calibri"/>
          <w:sz w:val="20"/>
          <w:szCs w:val="20"/>
        </w:rPr>
        <w:t>późn</w:t>
      </w:r>
      <w:proofErr w:type="spellEnd"/>
      <w:r w:rsidRPr="00A363A3">
        <w:rPr>
          <w:rFonts w:ascii="Cambria" w:hAnsi="Cambria" w:cs="Calibri"/>
          <w:sz w:val="20"/>
          <w:szCs w:val="20"/>
        </w:rPr>
        <w:t xml:space="preserve">. </w:t>
      </w:r>
      <w:proofErr w:type="spellStart"/>
      <w:r w:rsidRPr="00A363A3">
        <w:rPr>
          <w:rFonts w:ascii="Cambria" w:hAnsi="Cambria" w:cs="Calibri"/>
          <w:sz w:val="20"/>
          <w:szCs w:val="20"/>
        </w:rPr>
        <w:t>zm</w:t>
      </w:r>
      <w:proofErr w:type="spellEnd"/>
      <w:r w:rsidRPr="00A363A3">
        <w:rPr>
          <w:rFonts w:ascii="Cambria" w:hAnsi="Cambria" w:cs="Calibri"/>
          <w:sz w:val="20"/>
          <w:szCs w:val="20"/>
        </w:rPr>
        <w:t>) – dalej  również ustawy PB</w:t>
      </w:r>
      <w:r w:rsidR="0067418D">
        <w:rPr>
          <w:rFonts w:ascii="Cambria" w:hAnsi="Cambria" w:cs="Calibri"/>
          <w:sz w:val="20"/>
          <w:szCs w:val="20"/>
        </w:rPr>
        <w:t>.</w:t>
      </w:r>
    </w:p>
    <w:p w14:paraId="1C423434" w14:textId="039C05D5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2D97ED7" w14:textId="17B41815" w:rsidR="009119D0" w:rsidRPr="00D271A8" w:rsidRDefault="009119D0" w:rsidP="00861685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</w:t>
      </w:r>
      <w:r w:rsidR="00A363A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5CE3D0AD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2AC95D22" w14:textId="77777777" w:rsidR="009119D0" w:rsidRPr="00D271A8" w:rsidRDefault="009119D0" w:rsidP="00861685">
      <w:pPr>
        <w:numPr>
          <w:ilvl w:val="0"/>
          <w:numId w:val="8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A06A47E" w14:textId="77777777" w:rsidR="009119D0" w:rsidRPr="00D271A8" w:rsidRDefault="009119D0" w:rsidP="00861685">
      <w:pPr>
        <w:numPr>
          <w:ilvl w:val="0"/>
          <w:numId w:val="8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BE11FA9" w14:textId="77777777" w:rsidR="009119D0" w:rsidRPr="00D271A8" w:rsidRDefault="009119D0" w:rsidP="00861685">
      <w:pPr>
        <w:numPr>
          <w:ilvl w:val="0"/>
          <w:numId w:val="8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46885E7A" w14:textId="77777777" w:rsidR="009119D0" w:rsidRPr="00D271A8" w:rsidRDefault="009119D0" w:rsidP="00861685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789D3E1E" w14:textId="77777777" w:rsidR="009119D0" w:rsidRPr="00D271A8" w:rsidRDefault="009119D0" w:rsidP="00861685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364EFE5" w14:textId="77777777" w:rsidR="009119D0" w:rsidRPr="00D271A8" w:rsidRDefault="009119D0" w:rsidP="00861685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2540CB8" w14:textId="77777777" w:rsidR="009119D0" w:rsidRDefault="009119D0" w:rsidP="00861685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D78B13B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F0CE9A1" w14:textId="77777777" w:rsidR="00A363A3" w:rsidRPr="00A363A3" w:rsidRDefault="009119D0" w:rsidP="00861685">
      <w:pPr>
        <w:numPr>
          <w:ilvl w:val="0"/>
          <w:numId w:val="9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5D6BA612" w14:textId="688EA7F3" w:rsidR="00A363A3" w:rsidRPr="00A363A3" w:rsidRDefault="00A363A3" w:rsidP="00861685">
      <w:pPr>
        <w:numPr>
          <w:ilvl w:val="0"/>
          <w:numId w:val="9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</w:t>
      </w:r>
      <w:r w:rsidR="00703507" w:rsidRPr="001D6D77">
        <w:rPr>
          <w:rFonts w:ascii="Cambria" w:hAnsi="Cambria" w:cs="Arial"/>
          <w:sz w:val="20"/>
          <w:szCs w:val="20"/>
        </w:rPr>
        <w:t>końcowego</w:t>
      </w:r>
      <w:r w:rsidRPr="001D6D77">
        <w:rPr>
          <w:rFonts w:ascii="Cambria" w:hAnsi="Cambria" w:cs="Arial"/>
          <w:sz w:val="20"/>
          <w:szCs w:val="20"/>
        </w:rPr>
        <w:t xml:space="preserve">, który dokonuje </w:t>
      </w:r>
      <w:r w:rsidRPr="00A363A3">
        <w:rPr>
          <w:rFonts w:ascii="Cambria" w:hAnsi="Cambria" w:cs="Arial"/>
          <w:sz w:val="20"/>
          <w:szCs w:val="20"/>
        </w:rPr>
        <w:t xml:space="preserve">komisja składająca się z inspektora nadzoru i kierownika budowy oraz pracowników Zamawiającego. </w:t>
      </w:r>
    </w:p>
    <w:p w14:paraId="05CEDFA0" w14:textId="77777777" w:rsidR="00A363A3" w:rsidRPr="00A363A3" w:rsidRDefault="00A363A3" w:rsidP="00861685">
      <w:pPr>
        <w:numPr>
          <w:ilvl w:val="0"/>
          <w:numId w:val="9"/>
        </w:numPr>
        <w:tabs>
          <w:tab w:val="clear" w:pos="1560"/>
          <w:tab w:val="num" w:pos="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14:paraId="6C65C3DB" w14:textId="4E5A990F" w:rsidR="00A363A3" w:rsidRPr="00A363A3" w:rsidRDefault="00A363A3" w:rsidP="00861685">
      <w:pPr>
        <w:numPr>
          <w:ilvl w:val="0"/>
          <w:numId w:val="9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</w:t>
      </w:r>
      <w:r w:rsidR="000722B1">
        <w:rPr>
          <w:rFonts w:ascii="Cambria" w:hAnsi="Cambria" w:cs="Arial"/>
          <w:sz w:val="20"/>
          <w:szCs w:val="20"/>
        </w:rPr>
        <w:br/>
      </w:r>
      <w:r w:rsidRPr="00A363A3">
        <w:rPr>
          <w:rFonts w:ascii="Cambria" w:hAnsi="Cambria" w:cs="Arial"/>
          <w:sz w:val="20"/>
          <w:szCs w:val="20"/>
        </w:rPr>
        <w:t xml:space="preserve">z ustawą o odpadach, dokumenty potwierdzające przeprowadzoną utylizację przekazać Zamawiającemu za pośrednictwem inspektora nadzoru. </w:t>
      </w:r>
    </w:p>
    <w:p w14:paraId="7EA435C2" w14:textId="77777777" w:rsidR="00A363A3" w:rsidRPr="00A363A3" w:rsidRDefault="00A363A3" w:rsidP="00861685">
      <w:pPr>
        <w:numPr>
          <w:ilvl w:val="0"/>
          <w:numId w:val="9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7CAF6296" w14:textId="22F3EC69" w:rsidR="00A363A3" w:rsidRPr="00A363A3" w:rsidRDefault="00A363A3" w:rsidP="00861685">
      <w:pPr>
        <w:numPr>
          <w:ilvl w:val="0"/>
          <w:numId w:val="9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 xml:space="preserve">Dokona zgłoszenia rozpoczęcia budowy do Powiatowego Nadzoru Budowlanego </w:t>
      </w:r>
      <w:r w:rsidR="00827072" w:rsidRPr="00B83417">
        <w:rPr>
          <w:rFonts w:ascii="Cambria" w:hAnsi="Cambria" w:cs="Arial"/>
          <w:color w:val="000000" w:themeColor="text1"/>
          <w:sz w:val="20"/>
          <w:szCs w:val="20"/>
        </w:rPr>
        <w:t xml:space="preserve">(jeśli dotyczy) </w:t>
      </w:r>
      <w:r w:rsidRPr="00A363A3">
        <w:rPr>
          <w:rFonts w:ascii="Cambria" w:hAnsi="Cambria" w:cs="Arial"/>
          <w:sz w:val="20"/>
          <w:szCs w:val="20"/>
        </w:rPr>
        <w:t>na podstawie dokumentów dostarczonych przez zamawiającego i przekaże potwierdzenie zamawiającemu.</w:t>
      </w:r>
    </w:p>
    <w:p w14:paraId="6F66124B" w14:textId="77777777" w:rsidR="00A363A3" w:rsidRPr="00A363A3" w:rsidRDefault="00A363A3" w:rsidP="00861685">
      <w:pPr>
        <w:numPr>
          <w:ilvl w:val="0"/>
          <w:numId w:val="9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>Zabezpieczy wodę i energię elektryczną na terenie budowy, stosownie do potrzeb budowy.</w:t>
      </w:r>
    </w:p>
    <w:p w14:paraId="4A787573" w14:textId="2805563C" w:rsidR="009119D0" w:rsidRPr="00D271A8" w:rsidRDefault="009119D0" w:rsidP="001D6D77">
      <w:pPr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0A3EA0B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06456983" w14:textId="77777777" w:rsidR="00A363A3" w:rsidRPr="00A363A3" w:rsidRDefault="00A363A3" w:rsidP="00244A0E">
      <w:pPr>
        <w:numPr>
          <w:ilvl w:val="0"/>
          <w:numId w:val="35"/>
        </w:numPr>
        <w:tabs>
          <w:tab w:val="clear" w:pos="0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trike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 xml:space="preserve">Przygotuje zaplecze budowy tj. odpowiednie pomieszczenia magazynowe na składowanie materiałów </w:t>
      </w:r>
      <w:r w:rsidRPr="00A363A3">
        <w:rPr>
          <w:rFonts w:ascii="Cambria" w:hAnsi="Cambria" w:cs="Arial"/>
          <w:sz w:val="20"/>
          <w:szCs w:val="20"/>
        </w:rPr>
        <w:br/>
        <w:t>i narzędzi, pomieszczenia socjalne dla swoich pracowników, wraz z ich oznakowaniem (tablica informacyjna).</w:t>
      </w:r>
    </w:p>
    <w:p w14:paraId="1ACE60D2" w14:textId="585E89A5" w:rsidR="00A363A3" w:rsidRPr="00B47B2D" w:rsidRDefault="00A363A3" w:rsidP="00B47B2D">
      <w:pPr>
        <w:numPr>
          <w:ilvl w:val="0"/>
          <w:numId w:val="35"/>
        </w:numPr>
        <w:tabs>
          <w:tab w:val="clear" w:pos="0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63A3">
        <w:rPr>
          <w:rFonts w:ascii="Cambria" w:hAnsi="Cambria" w:cs="Arial"/>
          <w:sz w:val="20"/>
          <w:szCs w:val="20"/>
        </w:rPr>
        <w:t>Zobowiązany jest do zorganizowania, zagospodarowania, wyposażenia i odpowiedniego zabezpieczenia i oznakowania terenu realizowanych prac budowlanych (np. taśmy, tablice ostrzegawcze itp.).</w:t>
      </w:r>
    </w:p>
    <w:p w14:paraId="33D17AFD" w14:textId="0DAF57F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0667FC81" w14:textId="77777777" w:rsidR="009119D0" w:rsidRPr="00D271A8" w:rsidRDefault="009119D0" w:rsidP="00861685">
      <w:pPr>
        <w:numPr>
          <w:ilvl w:val="0"/>
          <w:numId w:val="11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5E4E8401" w14:textId="4E44DBBE" w:rsidR="009119D0" w:rsidRDefault="009119D0" w:rsidP="00861685">
      <w:pPr>
        <w:numPr>
          <w:ilvl w:val="0"/>
          <w:numId w:val="11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 xml:space="preserve">w budownictwie zgodnie z ustawą z dnia 16 kwietnia 2004 roku o wyrobach budowlanych (Dz. U. </w:t>
      </w:r>
      <w:r>
        <w:rPr>
          <w:rFonts w:ascii="Cambria" w:hAnsi="Cambria" w:cs="Arial"/>
          <w:sz w:val="20"/>
          <w:szCs w:val="20"/>
        </w:rPr>
        <w:t xml:space="preserve">z </w:t>
      </w:r>
      <w:r w:rsidR="00403520">
        <w:rPr>
          <w:rFonts w:ascii="Cambria" w:hAnsi="Cambria" w:cs="Arial"/>
          <w:sz w:val="20"/>
          <w:szCs w:val="20"/>
        </w:rPr>
        <w:t>2021 r.</w:t>
      </w:r>
      <w:r w:rsidRPr="00D271A8">
        <w:rPr>
          <w:rFonts w:ascii="Cambria" w:hAnsi="Cambria" w:cs="Arial"/>
          <w:sz w:val="20"/>
          <w:szCs w:val="20"/>
        </w:rPr>
        <w:t xml:space="preserve">, poz. </w:t>
      </w:r>
      <w:r w:rsidR="00A84057">
        <w:rPr>
          <w:rFonts w:ascii="Cambria" w:hAnsi="Cambria" w:cs="Arial"/>
          <w:sz w:val="20"/>
          <w:szCs w:val="20"/>
        </w:rPr>
        <w:t>1213</w:t>
      </w:r>
      <w:r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. zmianami) a zgodnie z art.10 ustawy </w:t>
      </w:r>
      <w:r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>oraz dokumentacji projektowej, specyfikacji technicznej wykonania i odbioru robót budowlanych.</w:t>
      </w:r>
    </w:p>
    <w:p w14:paraId="052AFB79" w14:textId="77777777" w:rsidR="009119D0" w:rsidRDefault="009119D0" w:rsidP="00861685">
      <w:pPr>
        <w:numPr>
          <w:ilvl w:val="0"/>
          <w:numId w:val="11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5CFE1404" w14:textId="79C78698" w:rsidR="009119D0" w:rsidRPr="006D028B" w:rsidRDefault="009119D0" w:rsidP="00861685">
      <w:pPr>
        <w:numPr>
          <w:ilvl w:val="0"/>
          <w:numId w:val="11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nie zatwierdzone wykonawca będzie zobowiązany do ich demontażu.</w:t>
      </w:r>
    </w:p>
    <w:p w14:paraId="1A52CD19" w14:textId="77777777" w:rsidR="009119D0" w:rsidRPr="00D271A8" w:rsidRDefault="009119D0" w:rsidP="00861685">
      <w:pPr>
        <w:numPr>
          <w:ilvl w:val="0"/>
          <w:numId w:val="11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75930448" w14:textId="77777777" w:rsidR="009119D0" w:rsidRPr="00D271A8" w:rsidRDefault="009119D0" w:rsidP="00861685">
      <w:pPr>
        <w:numPr>
          <w:ilvl w:val="0"/>
          <w:numId w:val="11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241833F2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2BA6F78E" w14:textId="09B8E390" w:rsidR="002C570C" w:rsidRPr="00D56ECA" w:rsidRDefault="009119D0" w:rsidP="002C570C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A9E0A1F" w14:textId="2DFDC671" w:rsidR="00546EAB" w:rsidRDefault="009119D0" w:rsidP="00612709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4F014F32" w14:textId="32DB3CED" w:rsidR="00925324" w:rsidRPr="00925324" w:rsidRDefault="00925324" w:rsidP="00925324">
      <w:pPr>
        <w:numPr>
          <w:ilvl w:val="0"/>
          <w:numId w:val="25"/>
        </w:numPr>
        <w:suppressAutoHyphens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925324">
        <w:rPr>
          <w:rFonts w:ascii="Cambria" w:hAnsi="Cambria" w:cs="Cambria"/>
          <w:b/>
          <w:bCs/>
          <w:sz w:val="20"/>
          <w:szCs w:val="20"/>
        </w:rPr>
        <w:t xml:space="preserve">Cena   brutto wykonania Przedmiotu umowy </w:t>
      </w:r>
      <w:r w:rsidR="00403520" w:rsidRPr="00925324">
        <w:rPr>
          <w:rFonts w:ascii="Cambria" w:hAnsi="Cambria" w:cs="Cambria"/>
          <w:b/>
          <w:bCs/>
          <w:sz w:val="20"/>
          <w:szCs w:val="20"/>
        </w:rPr>
        <w:t>wynosi:</w:t>
      </w:r>
      <w:r w:rsidR="00403520" w:rsidRPr="00925324">
        <w:rPr>
          <w:rFonts w:ascii="Cambria" w:hAnsi="Cambria" w:cs="Cambria"/>
          <w:sz w:val="20"/>
          <w:szCs w:val="20"/>
        </w:rPr>
        <w:t xml:space="preserve"> </w:t>
      </w:r>
      <w:r w:rsidR="00403520" w:rsidRPr="00925324">
        <w:rPr>
          <w:rFonts w:ascii="Cambria" w:hAnsi="Cambria"/>
          <w:sz w:val="20"/>
          <w:szCs w:val="20"/>
        </w:rPr>
        <w:t>brutto</w:t>
      </w:r>
      <w:r w:rsidRPr="00925324">
        <w:rPr>
          <w:rFonts w:ascii="Cambria" w:hAnsi="Cambria" w:cs="Arial"/>
          <w:sz w:val="20"/>
          <w:szCs w:val="20"/>
        </w:rPr>
        <w:t xml:space="preserve"> </w:t>
      </w:r>
      <w:r w:rsidR="00403520" w:rsidRPr="00925324">
        <w:rPr>
          <w:rFonts w:ascii="Cambria" w:hAnsi="Cambria" w:cs="Arial"/>
          <w:b/>
          <w:sz w:val="20"/>
          <w:szCs w:val="20"/>
        </w:rPr>
        <w:t>……</w:t>
      </w:r>
      <w:r w:rsidRPr="00925324">
        <w:rPr>
          <w:rFonts w:ascii="Cambria" w:hAnsi="Cambria" w:cs="Arial"/>
          <w:b/>
          <w:sz w:val="20"/>
          <w:szCs w:val="20"/>
        </w:rPr>
        <w:t>. zł</w:t>
      </w:r>
      <w:r w:rsidRPr="00925324">
        <w:rPr>
          <w:rFonts w:ascii="Cambria" w:hAnsi="Cambria" w:cs="Arial"/>
          <w:sz w:val="20"/>
          <w:szCs w:val="20"/>
        </w:rPr>
        <w:t xml:space="preserve"> (słownie złotych: ………………</w:t>
      </w:r>
      <w:r w:rsidR="00403520" w:rsidRPr="00925324">
        <w:rPr>
          <w:rFonts w:ascii="Cambria" w:hAnsi="Cambria" w:cs="Arial"/>
          <w:sz w:val="20"/>
          <w:szCs w:val="20"/>
        </w:rPr>
        <w:t>……</w:t>
      </w:r>
      <w:r w:rsidRPr="00925324">
        <w:rPr>
          <w:rFonts w:ascii="Cambria" w:hAnsi="Cambria" w:cs="Arial"/>
          <w:sz w:val="20"/>
          <w:szCs w:val="20"/>
        </w:rPr>
        <w:t xml:space="preserve">. złotych </w:t>
      </w:r>
      <w:r w:rsidR="00403520" w:rsidRPr="00925324">
        <w:rPr>
          <w:rFonts w:ascii="Cambria" w:hAnsi="Cambria" w:cs="Arial"/>
          <w:sz w:val="20"/>
          <w:szCs w:val="20"/>
        </w:rPr>
        <w:t>……</w:t>
      </w:r>
      <w:r w:rsidRPr="00925324">
        <w:rPr>
          <w:rFonts w:ascii="Cambria" w:hAnsi="Cambria" w:cs="Arial"/>
          <w:sz w:val="20"/>
          <w:szCs w:val="20"/>
        </w:rPr>
        <w:t>/100) w tym obowiązujący podatek VAT.</w:t>
      </w:r>
    </w:p>
    <w:p w14:paraId="00481845" w14:textId="77777777" w:rsidR="00925324" w:rsidRPr="00925324" w:rsidRDefault="00925324" w:rsidP="00925324">
      <w:pPr>
        <w:numPr>
          <w:ilvl w:val="0"/>
          <w:numId w:val="25"/>
        </w:numPr>
        <w:suppressAutoHyphens/>
        <w:spacing w:after="120" w:line="276" w:lineRule="auto"/>
        <w:ind w:left="284" w:hanging="281"/>
        <w:jc w:val="both"/>
        <w:rPr>
          <w:rFonts w:ascii="Cambria" w:hAnsi="Cambria"/>
          <w:sz w:val="20"/>
          <w:szCs w:val="20"/>
        </w:rPr>
      </w:pPr>
      <w:r w:rsidRPr="00925324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925324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Pr="00925324">
        <w:rPr>
          <w:rFonts w:ascii="Cambria" w:hAnsi="Cambria" w:cs="Cambria"/>
          <w:sz w:val="20"/>
          <w:szCs w:val="20"/>
        </w:rPr>
        <w:br/>
        <w:t xml:space="preserve">z dokumentacją, przedmiarem robót, specyfikacją techniczną wykonania i odbioru robót oraz kosztorysem ofertowym i zatwierdzonym harmonogramem. </w:t>
      </w:r>
    </w:p>
    <w:p w14:paraId="511F589F" w14:textId="77777777" w:rsidR="00F1723C" w:rsidRPr="00F1723C" w:rsidRDefault="00F1723C" w:rsidP="00925324">
      <w:pPr>
        <w:widowControl w:val="0"/>
        <w:numPr>
          <w:ilvl w:val="0"/>
          <w:numId w:val="25"/>
        </w:numPr>
        <w:suppressAutoHyphens/>
        <w:autoSpaceDN w:val="0"/>
        <w:spacing w:after="120" w:line="276" w:lineRule="auto"/>
        <w:ind w:left="284" w:hanging="284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F1723C">
        <w:rPr>
          <w:rFonts w:ascii="Cambria" w:eastAsia="Arial Unicode MS" w:hAnsi="Cambria" w:cs="Calibri"/>
          <w:kern w:val="3"/>
          <w:sz w:val="20"/>
          <w:szCs w:val="20"/>
          <w:lang w:eastAsia="zh-CN" w:bidi="hi-IN"/>
        </w:rPr>
        <w:t>Wykonywanie robót zawiera ryzyko ryczałtu i jest niezmienne przez cały okres realizacji Umowy poza przypadkami określonymi w niniejszej umowie oraz przepisami prawa.</w:t>
      </w:r>
      <w:r>
        <w:rPr>
          <w:rFonts w:ascii="Cambria" w:eastAsia="Arial Unicode MS" w:hAnsi="Cambria" w:cs="Calibri"/>
          <w:kern w:val="3"/>
          <w:sz w:val="20"/>
          <w:szCs w:val="20"/>
          <w:lang w:eastAsia="zh-CN" w:bidi="hi-IN"/>
        </w:rPr>
        <w:t xml:space="preserve"> </w:t>
      </w:r>
    </w:p>
    <w:p w14:paraId="37F3244F" w14:textId="7FBB57AC" w:rsidR="00925324" w:rsidRPr="00925324" w:rsidRDefault="00925324" w:rsidP="00925324">
      <w:pPr>
        <w:widowControl w:val="0"/>
        <w:numPr>
          <w:ilvl w:val="0"/>
          <w:numId w:val="25"/>
        </w:numPr>
        <w:suppressAutoHyphens/>
        <w:autoSpaceDN w:val="0"/>
        <w:spacing w:after="120" w:line="276" w:lineRule="auto"/>
        <w:ind w:left="284" w:hanging="284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  <w:r w:rsidRPr="00925324">
        <w:rPr>
          <w:rFonts w:ascii="Cambria" w:eastAsia="Times New Roman" w:hAnsi="Cambria" w:cs="Calibri"/>
          <w:sz w:val="20"/>
          <w:szCs w:val="20"/>
          <w:lang w:eastAsia="pl-PL"/>
        </w:rPr>
        <w:t>Wykonywanie robót przez Wykonawcę przy pomocy podwykonawców odbywać się może za zgodą Zamawiającego wyłącznie na zasadach określonych w art. 647</w:t>
      </w:r>
      <w:r w:rsidRPr="00925324">
        <w:rPr>
          <w:rFonts w:ascii="Cambria" w:eastAsia="Times New Roman" w:hAnsi="Cambria" w:cs="Calibri"/>
          <w:sz w:val="20"/>
          <w:szCs w:val="20"/>
          <w:vertAlign w:val="superscript"/>
          <w:lang w:eastAsia="pl-PL"/>
        </w:rPr>
        <w:t>1</w:t>
      </w:r>
      <w:r w:rsidRPr="00925324">
        <w:rPr>
          <w:rFonts w:ascii="Cambria" w:eastAsia="Times New Roman" w:hAnsi="Cambria" w:cs="Calibri"/>
          <w:sz w:val="20"/>
          <w:szCs w:val="20"/>
          <w:lang w:eastAsia="pl-PL"/>
        </w:rPr>
        <w:t xml:space="preserve">  Kodeksu cywilnego.</w:t>
      </w:r>
    </w:p>
    <w:p w14:paraId="05C4BCE6" w14:textId="77777777" w:rsidR="00925324" w:rsidRPr="00925324" w:rsidRDefault="00925324" w:rsidP="00925324">
      <w:pPr>
        <w:numPr>
          <w:ilvl w:val="0"/>
          <w:numId w:val="25"/>
        </w:num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925324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925324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925324">
        <w:rPr>
          <w:rFonts w:ascii="Cambria" w:hAnsi="Cambria" w:cs="Cambria"/>
          <w:sz w:val="20"/>
          <w:szCs w:val="20"/>
        </w:rPr>
        <w:t>sekocenbud</w:t>
      </w:r>
      <w:proofErr w:type="spellEnd"/>
      <w:r w:rsidRPr="00925324">
        <w:rPr>
          <w:rFonts w:ascii="Cambria" w:hAnsi="Cambria" w:cs="Cambria"/>
          <w:sz w:val="20"/>
          <w:szCs w:val="20"/>
        </w:rPr>
        <w:t xml:space="preserve"> i nałoży karę umowną zgodnie z zapisami umowy. </w:t>
      </w:r>
    </w:p>
    <w:p w14:paraId="678F80FE" w14:textId="77777777" w:rsidR="00925324" w:rsidRPr="00925324" w:rsidRDefault="00925324" w:rsidP="00925324">
      <w:pPr>
        <w:numPr>
          <w:ilvl w:val="0"/>
          <w:numId w:val="25"/>
        </w:numPr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925324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07548E62" w14:textId="77777777" w:rsidR="00925324" w:rsidRPr="00925324" w:rsidRDefault="00925324" w:rsidP="00925324">
      <w:pPr>
        <w:numPr>
          <w:ilvl w:val="0"/>
          <w:numId w:val="26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925324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E6ED9D" w14:textId="77777777" w:rsidR="00925324" w:rsidRPr="00925324" w:rsidRDefault="00925324" w:rsidP="00925324">
      <w:pPr>
        <w:numPr>
          <w:ilvl w:val="0"/>
          <w:numId w:val="26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925324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233679BA" w14:textId="77777777" w:rsidR="00925324" w:rsidRPr="00925324" w:rsidRDefault="00925324" w:rsidP="00925324">
      <w:pPr>
        <w:numPr>
          <w:ilvl w:val="0"/>
          <w:numId w:val="26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925324">
        <w:rPr>
          <w:rFonts w:ascii="Cambria" w:hAnsi="Cambria" w:cs="Cambria"/>
          <w:sz w:val="20"/>
          <w:szCs w:val="20"/>
        </w:rPr>
        <w:t xml:space="preserve">W przypadku, gdy określone w ust. 6 pkt. 2 zmiany spowodują wzrost kosztów, roboty te będą traktowane jako dodatkowe i Zamawiający złoży na ich wykonanie dodatkowe zamówienie, w trybie wynikającym </w:t>
      </w:r>
      <w:r w:rsidRPr="00925324">
        <w:rPr>
          <w:rFonts w:ascii="Cambria" w:hAnsi="Cambria" w:cs="Cambria"/>
          <w:sz w:val="20"/>
          <w:szCs w:val="20"/>
        </w:rPr>
        <w:br/>
        <w:t>z ustawy Prawo zamówień publicznych.</w:t>
      </w:r>
    </w:p>
    <w:p w14:paraId="7BE8984D" w14:textId="74F0AC0A" w:rsidR="00925324" w:rsidRPr="00925324" w:rsidRDefault="00925324" w:rsidP="002C570C">
      <w:pPr>
        <w:numPr>
          <w:ilvl w:val="0"/>
          <w:numId w:val="25"/>
        </w:numPr>
        <w:tabs>
          <w:tab w:val="clear" w:pos="1080"/>
          <w:tab w:val="num" w:pos="709"/>
        </w:tabs>
        <w:suppressAutoHyphens/>
        <w:spacing w:after="120" w:line="276" w:lineRule="auto"/>
        <w:ind w:left="709" w:hanging="567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>Wprowadza się następujące zasady dotyczące płatności wynagrodzenia należnego dla Wykonawcy z</w:t>
      </w:r>
      <w:r w:rsidR="002C570C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925324">
        <w:rPr>
          <w:rFonts w:ascii="Cambria" w:eastAsia="Times New Roman" w:hAnsi="Cambria"/>
          <w:sz w:val="20"/>
          <w:szCs w:val="20"/>
          <w:lang w:eastAsia="pl-PL"/>
        </w:rPr>
        <w:t>tytułu realizacji Umowy z zastosowaniem mechanizmu podzielonej płatności:</w:t>
      </w:r>
    </w:p>
    <w:p w14:paraId="2527C9F8" w14:textId="77777777" w:rsidR="00925324" w:rsidRPr="00925324" w:rsidRDefault="00925324" w:rsidP="00925324">
      <w:pPr>
        <w:numPr>
          <w:ilvl w:val="0"/>
          <w:numId w:val="39"/>
        </w:numPr>
        <w:suppressAutoHyphens/>
        <w:spacing w:after="120" w:line="276" w:lineRule="auto"/>
        <w:ind w:hanging="294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 xml:space="preserve">Zamawiający zastrzega sobie prawo rozliczenia płatności wynikających z umowy za pośrednictwem metody podzielonej płatności (ang. </w:t>
      </w:r>
      <w:proofErr w:type="spellStart"/>
      <w:r w:rsidRPr="00925324">
        <w:rPr>
          <w:rFonts w:ascii="Cambria" w:eastAsia="Times New Roman" w:hAnsi="Cambria"/>
          <w:sz w:val="20"/>
          <w:szCs w:val="20"/>
          <w:lang w:eastAsia="pl-PL"/>
        </w:rPr>
        <w:t>split</w:t>
      </w:r>
      <w:proofErr w:type="spellEnd"/>
      <w:r w:rsidRPr="00925324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proofErr w:type="spellStart"/>
      <w:r w:rsidRPr="00925324">
        <w:rPr>
          <w:rFonts w:ascii="Cambria" w:eastAsia="Times New Roman" w:hAnsi="Cambria"/>
          <w:sz w:val="20"/>
          <w:szCs w:val="20"/>
          <w:lang w:eastAsia="pl-PL"/>
        </w:rPr>
        <w:t>payment</w:t>
      </w:r>
      <w:proofErr w:type="spellEnd"/>
      <w:r w:rsidRPr="00925324">
        <w:rPr>
          <w:rFonts w:ascii="Cambria" w:eastAsia="Times New Roman" w:hAnsi="Cambria"/>
          <w:sz w:val="20"/>
          <w:szCs w:val="20"/>
          <w:lang w:eastAsia="pl-PL"/>
        </w:rPr>
        <w:t>) przewidzianego w przepisach ustawy o podatku od towarów i usług.</w:t>
      </w:r>
    </w:p>
    <w:p w14:paraId="027BFCA6" w14:textId="77777777" w:rsidR="00925324" w:rsidRPr="00925324" w:rsidRDefault="00925324" w:rsidP="00925324">
      <w:pPr>
        <w:numPr>
          <w:ilvl w:val="0"/>
          <w:numId w:val="39"/>
        </w:numPr>
        <w:suppressAutoHyphens/>
        <w:spacing w:after="120" w:line="276" w:lineRule="auto"/>
        <w:ind w:hanging="294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>Wykonawca oświadcza, że rachunek bankowy na który będą dokonywane płatności to nr………………….</w:t>
      </w:r>
    </w:p>
    <w:p w14:paraId="69981FB4" w14:textId="77777777" w:rsidR="00925324" w:rsidRPr="00925324" w:rsidRDefault="00925324" w:rsidP="00925324">
      <w:pPr>
        <w:numPr>
          <w:ilvl w:val="0"/>
          <w:numId w:val="40"/>
        </w:numPr>
        <w:suppressAutoHyphens/>
        <w:spacing w:after="120" w:line="276" w:lineRule="auto"/>
        <w:ind w:left="993" w:hanging="284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>jest rachunkiem umożliwiającym płatność w ramach mechanizmu podzielonej płatności, o którym mowa powyżej.</w:t>
      </w:r>
    </w:p>
    <w:p w14:paraId="0C052D77" w14:textId="77777777" w:rsidR="00925324" w:rsidRPr="00925324" w:rsidRDefault="00925324" w:rsidP="00925324">
      <w:pPr>
        <w:numPr>
          <w:ilvl w:val="0"/>
          <w:numId w:val="40"/>
        </w:numPr>
        <w:suppressAutoHyphens/>
        <w:spacing w:after="120" w:line="276" w:lineRule="auto"/>
        <w:ind w:left="993" w:hanging="284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3DADD605" w14:textId="77777777" w:rsidR="00925324" w:rsidRPr="00925324" w:rsidRDefault="00925324" w:rsidP="00925324">
      <w:pPr>
        <w:numPr>
          <w:ilvl w:val="0"/>
          <w:numId w:val="39"/>
        </w:numPr>
        <w:suppressAutoHyphens/>
        <w:spacing w:after="120" w:line="276" w:lineRule="auto"/>
        <w:ind w:hanging="294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0F8429A" w14:textId="77777777" w:rsidR="00925324" w:rsidRPr="00925324" w:rsidRDefault="00925324" w:rsidP="00925324">
      <w:pPr>
        <w:numPr>
          <w:ilvl w:val="0"/>
          <w:numId w:val="39"/>
        </w:numPr>
        <w:suppressAutoHyphens/>
        <w:spacing w:after="120" w:line="276" w:lineRule="auto"/>
        <w:ind w:hanging="294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925324">
        <w:rPr>
          <w:rFonts w:ascii="Cambria" w:eastAsia="Times New Roman" w:hAnsi="Cambria"/>
          <w:sz w:val="20"/>
          <w:szCs w:val="20"/>
          <w:lang w:eastAsia="pl-PL"/>
        </w:rPr>
        <w:t>Strony postanawiają, że nie jest dopuszczalny bez zgody Zamawiającego przelew wierzytelności z tytułu wynagrodzenia za zrealizowany przedmiot umowy na osobę trzecią.</w:t>
      </w:r>
    </w:p>
    <w:p w14:paraId="5F1FDE0B" w14:textId="77777777" w:rsidR="00925324" w:rsidRPr="00925324" w:rsidRDefault="00925324" w:rsidP="00925324">
      <w:pPr>
        <w:suppressAutoHyphens/>
        <w:spacing w:after="120" w:line="276" w:lineRule="auto"/>
        <w:ind w:left="720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</w:p>
    <w:p w14:paraId="64962C80" w14:textId="77777777" w:rsidR="00925324" w:rsidRPr="00403520" w:rsidRDefault="00925324" w:rsidP="00925324">
      <w:pPr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403520">
        <w:rPr>
          <w:rFonts w:ascii="Cambria" w:hAnsi="Cambria" w:cs="Calibri"/>
          <w:b/>
          <w:sz w:val="20"/>
          <w:szCs w:val="20"/>
        </w:rPr>
        <w:t>§ 11</w:t>
      </w:r>
    </w:p>
    <w:p w14:paraId="22118F6A" w14:textId="3DD3558F" w:rsidR="00612709" w:rsidRPr="00B47B2D" w:rsidRDefault="00925324" w:rsidP="00B47B2D">
      <w:pPr>
        <w:suppressAutoHyphens/>
        <w:spacing w:after="120" w:line="276" w:lineRule="auto"/>
        <w:ind w:left="426"/>
        <w:contextualSpacing/>
        <w:jc w:val="both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403520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Zamawiający nie dopuszcza częściowego fakturowania robót. </w:t>
      </w:r>
    </w:p>
    <w:p w14:paraId="1F91E7E8" w14:textId="6D221BEE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3B7A63CE" w14:textId="37DC522C" w:rsidR="009119D0" w:rsidRPr="00B83417" w:rsidRDefault="009119D0" w:rsidP="00355E02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</w:t>
      </w:r>
      <w:r w:rsidRPr="009A7685">
        <w:rPr>
          <w:rFonts w:ascii="Cambria" w:hAnsi="Cambria" w:cs="Arial"/>
          <w:sz w:val="20"/>
          <w:szCs w:val="20"/>
        </w:rPr>
        <w:t xml:space="preserve"> 3</w:t>
      </w:r>
      <w:r w:rsidR="009A7685" w:rsidRPr="009A7685">
        <w:rPr>
          <w:rFonts w:ascii="Cambria" w:hAnsi="Cambria" w:cs="Arial"/>
          <w:sz w:val="20"/>
          <w:szCs w:val="20"/>
        </w:rPr>
        <w:t>0</w:t>
      </w:r>
      <w:r w:rsidRPr="009A7685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31B03">
        <w:rPr>
          <w:rFonts w:asciiTheme="majorHAnsi" w:hAnsiTheme="majorHAnsi" w:cs="Arial"/>
          <w:sz w:val="20"/>
          <w:szCs w:val="20"/>
        </w:rPr>
        <w:t>faktury wraz  z</w:t>
      </w:r>
      <w:r w:rsidR="001B151E" w:rsidRPr="00E31B03">
        <w:rPr>
          <w:rFonts w:asciiTheme="majorHAnsi" w:hAnsiTheme="majorHAnsi" w:cs="Arial"/>
          <w:sz w:val="20"/>
          <w:szCs w:val="20"/>
        </w:rPr>
        <w:t xml:space="preserve"> </w:t>
      </w:r>
      <w:r w:rsidRPr="00E31B03">
        <w:rPr>
          <w:rFonts w:asciiTheme="majorHAnsi" w:hAnsiTheme="majorHAnsi" w:cs="Arial"/>
          <w:sz w:val="20"/>
          <w:szCs w:val="20"/>
        </w:rPr>
        <w:t>protokołem odbioru robót końcowych z kompletnymi dokumentami odbiorowymi</w:t>
      </w:r>
      <w:r w:rsidR="001B151E" w:rsidRPr="00E31B03">
        <w:rPr>
          <w:rFonts w:asciiTheme="majorHAnsi" w:hAnsiTheme="majorHAnsi" w:cs="Arial"/>
          <w:color w:val="FF0000"/>
          <w:sz w:val="20"/>
          <w:szCs w:val="20"/>
        </w:rPr>
        <w:t>.</w:t>
      </w:r>
      <w:r w:rsidR="00E31B03" w:rsidRPr="00E31B03">
        <w:rPr>
          <w:rFonts w:asciiTheme="majorHAnsi" w:hAnsiTheme="majorHAnsi" w:cs="Arial"/>
          <w:color w:val="FF0000"/>
          <w:sz w:val="20"/>
          <w:szCs w:val="20"/>
        </w:rPr>
        <w:t xml:space="preserve"> </w:t>
      </w:r>
      <w:r w:rsidR="00E31B03" w:rsidRPr="00B83417">
        <w:rPr>
          <w:rFonts w:asciiTheme="majorHAnsi" w:hAnsiTheme="majorHAnsi" w:cs="Arial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6153BC56" w14:textId="77777777" w:rsidR="009119D0" w:rsidRPr="00D271A8" w:rsidRDefault="009119D0" w:rsidP="00861685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646D1BA9" w14:textId="77777777" w:rsidR="009119D0" w:rsidRPr="00D271A8" w:rsidRDefault="009119D0" w:rsidP="00861685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8CB1C3A" w14:textId="503FA377" w:rsidR="009119D0" w:rsidRPr="00D271A8" w:rsidRDefault="009119D0" w:rsidP="00861685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</w:t>
      </w:r>
      <w:r w:rsidR="00E31B03">
        <w:rPr>
          <w:rFonts w:ascii="Cambria" w:hAnsi="Cambria" w:cs="Arial"/>
          <w:sz w:val="20"/>
          <w:szCs w:val="20"/>
        </w:rPr>
        <w:t>ów</w:t>
      </w:r>
      <w:r w:rsidRPr="00D271A8">
        <w:rPr>
          <w:rFonts w:ascii="Cambria" w:hAnsi="Cambria" w:cs="Arial"/>
          <w:sz w:val="20"/>
          <w:szCs w:val="20"/>
        </w:rPr>
        <w:t xml:space="preserve"> zapłaty</w:t>
      </w:r>
      <w:r w:rsidR="00E31B03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o których mowa w ust. 3  wstrzymuje się wypłatę należnego wynagrodzenia w części równej sumie kwot wynikających z nieprzedstawionych dowodów zapłaty.</w:t>
      </w:r>
    </w:p>
    <w:p w14:paraId="3306C43F" w14:textId="77777777" w:rsidR="009119D0" w:rsidRPr="00D271A8" w:rsidRDefault="009119D0" w:rsidP="00861685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25A3834C" w14:textId="0C74BF21" w:rsidR="009119D0" w:rsidRPr="00D271A8" w:rsidRDefault="009119D0" w:rsidP="00861685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</w:t>
      </w:r>
      <w:r w:rsidR="00E31B03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o której mowa w ust. 5 zwróci się do </w:t>
      </w:r>
      <w:r w:rsidR="000354FC" w:rsidRPr="00D271A8">
        <w:rPr>
          <w:rFonts w:ascii="Cambria" w:hAnsi="Cambria" w:cs="Arial"/>
          <w:sz w:val="20"/>
          <w:szCs w:val="20"/>
        </w:rPr>
        <w:t>Wykonawcy,</w:t>
      </w:r>
      <w:r w:rsidRPr="00D271A8">
        <w:rPr>
          <w:rFonts w:ascii="Cambria" w:hAnsi="Cambria" w:cs="Arial"/>
          <w:sz w:val="20"/>
          <w:szCs w:val="20"/>
        </w:rPr>
        <w:t xml:space="preserve">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</w:t>
      </w:r>
      <w:r w:rsidR="00E31B03">
        <w:rPr>
          <w:rFonts w:ascii="Cambria" w:hAnsi="Cambria" w:cs="Arial"/>
          <w:sz w:val="20"/>
          <w:szCs w:val="20"/>
        </w:rPr>
        <w:t xml:space="preserve">ń </w:t>
      </w:r>
      <w:r w:rsidRPr="00D271A8">
        <w:rPr>
          <w:rFonts w:ascii="Cambria" w:hAnsi="Cambria" w:cs="Arial"/>
          <w:sz w:val="20"/>
          <w:szCs w:val="20"/>
        </w:rPr>
        <w:t>wobec podwykonawcy. Wniesione uwagi mogą być podstawą</w:t>
      </w:r>
      <w:r w:rsidR="00E31B03">
        <w:rPr>
          <w:rFonts w:ascii="Cambria" w:hAnsi="Cambria" w:cs="Arial"/>
          <w:sz w:val="20"/>
          <w:szCs w:val="20"/>
        </w:rPr>
        <w:t>:</w:t>
      </w:r>
    </w:p>
    <w:p w14:paraId="0CF0CF5B" w14:textId="77777777" w:rsidR="009119D0" w:rsidRPr="00D271A8" w:rsidRDefault="001048FD" w:rsidP="005163C1">
      <w:pPr>
        <w:pStyle w:val="w5pktart"/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0D4F9A3F" w14:textId="77777777" w:rsidR="009119D0" w:rsidRPr="00D271A8" w:rsidRDefault="001048FD" w:rsidP="005163C1">
      <w:pPr>
        <w:pStyle w:val="w5pktart"/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41DD219A" w14:textId="20067182" w:rsidR="009119D0" w:rsidRPr="00D271A8" w:rsidRDefault="001048FD" w:rsidP="005163C1">
      <w:pPr>
        <w:pStyle w:val="w5pktart"/>
        <w:spacing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5B5EEC0F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6392D07E" w14:textId="17522E53" w:rsidR="009119D0" w:rsidRPr="00D271A8" w:rsidRDefault="009119D0" w:rsidP="00861685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491B4B">
        <w:rPr>
          <w:rFonts w:ascii="Cambria" w:hAnsi="Cambria" w:cs="Arial"/>
          <w:sz w:val="20"/>
          <w:szCs w:val="20"/>
        </w:rPr>
        <w:t>P</w:t>
      </w:r>
      <w:r w:rsidRPr="00491B4B">
        <w:rPr>
          <w:rFonts w:ascii="Cambria" w:hAnsi="Cambria" w:cs="Arial"/>
          <w:sz w:val="20"/>
          <w:szCs w:val="20"/>
        </w:rPr>
        <w:t>rzedmiotu</w:t>
      </w:r>
      <w:r w:rsidRPr="00491B4B">
        <w:rPr>
          <w:rFonts w:ascii="Cambria" w:hAnsi="Cambria" w:cs="Arial"/>
          <w:strike/>
          <w:sz w:val="20"/>
          <w:szCs w:val="20"/>
        </w:rPr>
        <w:t xml:space="preserve"> </w:t>
      </w:r>
      <w:r w:rsidR="00491B4B" w:rsidRPr="00B83417">
        <w:rPr>
          <w:rFonts w:ascii="Cambria" w:hAnsi="Cambria" w:cs="Arial"/>
          <w:color w:val="000000" w:themeColor="text1"/>
          <w:sz w:val="20"/>
          <w:szCs w:val="20"/>
        </w:rPr>
        <w:t>umowy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1A556D95" w14:textId="4D9AB8C5" w:rsidR="009A7E89" w:rsidRPr="00A84057" w:rsidRDefault="009119D0" w:rsidP="00861685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  <w:r w:rsidR="009A7E89" w:rsidRPr="00A84057">
        <w:rPr>
          <w:rFonts w:ascii="Cambria" w:hAnsi="Cambria" w:cs="Arial"/>
          <w:b/>
          <w:bCs/>
          <w:sz w:val="20"/>
          <w:szCs w:val="20"/>
        </w:rPr>
        <w:t>- ……....................- PLN</w:t>
      </w:r>
      <w:r w:rsidR="009A7E89" w:rsidRPr="00A84057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</w:t>
      </w:r>
      <w:r w:rsidR="00403520" w:rsidRPr="00A84057">
        <w:rPr>
          <w:rFonts w:ascii="Cambria" w:hAnsi="Cambria" w:cs="Arial"/>
          <w:sz w:val="20"/>
          <w:szCs w:val="20"/>
        </w:rPr>
        <w:t>100) *</w:t>
      </w:r>
      <w:r w:rsidR="009A7E89" w:rsidRPr="00A84057">
        <w:rPr>
          <w:rFonts w:ascii="Cambria" w:hAnsi="Cambria" w:cs="Arial"/>
          <w:sz w:val="20"/>
          <w:szCs w:val="20"/>
        </w:rPr>
        <w:t>.</w:t>
      </w:r>
    </w:p>
    <w:p w14:paraId="6F972911" w14:textId="77777777" w:rsidR="009119D0" w:rsidRPr="00D271A8" w:rsidRDefault="009119D0" w:rsidP="00861685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50F5E80" w14:textId="77777777" w:rsidR="009119D0" w:rsidRPr="00D271A8" w:rsidRDefault="009119D0" w:rsidP="00861685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9A90894" w14:textId="2FFF341D" w:rsidR="009119D0" w:rsidRPr="00D271A8" w:rsidRDefault="009119D0" w:rsidP="00861685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491B4B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491B4B">
        <w:rPr>
          <w:rFonts w:ascii="Cambria" w:hAnsi="Cambria" w:cs="Arial"/>
          <w:sz w:val="20"/>
          <w:szCs w:val="20"/>
        </w:rPr>
        <w:br/>
      </w:r>
      <w:r w:rsidRPr="00DA47F0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512A1A06" w14:textId="34CAC3F6" w:rsidR="00CD1686" w:rsidRDefault="009119D0" w:rsidP="002F062B">
      <w:pPr>
        <w:numPr>
          <w:ilvl w:val="0"/>
          <w:numId w:val="12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</w:t>
      </w:r>
      <w:r w:rsidR="00491B4B">
        <w:rPr>
          <w:rFonts w:ascii="Cambria" w:hAnsi="Cambria" w:cs="Arial"/>
          <w:sz w:val="20"/>
          <w:szCs w:val="20"/>
        </w:rPr>
        <w:t>ust.</w:t>
      </w:r>
      <w:r w:rsidRPr="00D271A8">
        <w:rPr>
          <w:rFonts w:ascii="Cambria" w:hAnsi="Cambria" w:cs="Arial"/>
          <w:sz w:val="20"/>
          <w:szCs w:val="20"/>
        </w:rPr>
        <w:t xml:space="preserve"> 2 może ulec zmniejszeniu z tytułu potrąceń za złą jakość</w:t>
      </w:r>
      <w:r w:rsidR="00491B4B">
        <w:rPr>
          <w:rFonts w:ascii="Cambria" w:hAnsi="Cambria" w:cs="Arial"/>
          <w:sz w:val="20"/>
          <w:szCs w:val="20"/>
        </w:rPr>
        <w:t xml:space="preserve"> 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>robót,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403520" w:rsidRPr="00D271A8">
        <w:rPr>
          <w:rFonts w:ascii="Cambria" w:hAnsi="Cambria" w:cs="Arial"/>
          <w:sz w:val="20"/>
          <w:szCs w:val="20"/>
        </w:rPr>
        <w:t>niedotrzymania</w:t>
      </w:r>
      <w:r w:rsidRPr="00D271A8">
        <w:rPr>
          <w:rFonts w:ascii="Cambria" w:hAnsi="Cambria" w:cs="Arial"/>
          <w:sz w:val="20"/>
          <w:szCs w:val="20"/>
        </w:rPr>
        <w:t xml:space="preserve"> terminu zakończenia </w:t>
      </w:r>
      <w:r w:rsidR="00491B4B">
        <w:rPr>
          <w:rFonts w:ascii="Cambria" w:hAnsi="Cambria" w:cs="Arial"/>
          <w:sz w:val="20"/>
          <w:szCs w:val="20"/>
        </w:rPr>
        <w:t>robót</w:t>
      </w:r>
      <w:r w:rsidRPr="00D271A8">
        <w:rPr>
          <w:rFonts w:ascii="Cambria" w:hAnsi="Cambria" w:cs="Arial"/>
          <w:sz w:val="20"/>
          <w:szCs w:val="20"/>
        </w:rPr>
        <w:t xml:space="preserve">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30CDA1" w14:textId="08B5209C" w:rsidR="00612709" w:rsidRDefault="00612709" w:rsidP="00B47B2D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299D4DB" w14:textId="77777777" w:rsidR="00B47B2D" w:rsidRDefault="00B47B2D" w:rsidP="00B47B2D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79D8D8A" w14:textId="77777777" w:rsidR="00B47B2D" w:rsidRPr="002F062B" w:rsidRDefault="00B47B2D" w:rsidP="00B47B2D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7A26351A" w14:textId="4E2DE153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26D022C1" w14:textId="6256099B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</w:t>
      </w:r>
      <w:r w:rsidR="00491B4B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 xml:space="preserve">zasadami wiedzy technicznej, obowiązującymi przepisami </w:t>
      </w:r>
      <w:r w:rsidR="007E58FA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19D206C7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295AD0C5" w14:textId="34DE786C" w:rsidR="009119D0" w:rsidRPr="00D271A8" w:rsidRDefault="009119D0" w:rsidP="00861685">
      <w:pPr>
        <w:numPr>
          <w:ilvl w:val="0"/>
          <w:numId w:val="13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C07CC31" w14:textId="77777777" w:rsidR="009119D0" w:rsidRPr="00D271A8" w:rsidRDefault="009119D0" w:rsidP="00861685">
      <w:pPr>
        <w:numPr>
          <w:ilvl w:val="0"/>
          <w:numId w:val="13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7231373C" w14:textId="0CD74BD8" w:rsidR="009119D0" w:rsidRPr="00D271A8" w:rsidRDefault="009119D0" w:rsidP="00861685">
      <w:pPr>
        <w:numPr>
          <w:ilvl w:val="0"/>
          <w:numId w:val="19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dziennik budowy potwierdzający gotowość do odbioru potwierdzon</w:t>
      </w:r>
      <w:r w:rsidR="00491B4B">
        <w:rPr>
          <w:rFonts w:ascii="Cambria" w:hAnsi="Cambria" w:cs="Arial"/>
          <w:sz w:val="20"/>
          <w:szCs w:val="20"/>
        </w:rPr>
        <w:t>y</w:t>
      </w:r>
      <w:r w:rsidRPr="00D271A8">
        <w:rPr>
          <w:rFonts w:ascii="Cambria" w:hAnsi="Cambria" w:cs="Arial"/>
          <w:sz w:val="20"/>
          <w:szCs w:val="20"/>
        </w:rPr>
        <w:t xml:space="preserve">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14:paraId="6520E4EB" w14:textId="77777777" w:rsidR="009119D0" w:rsidRPr="00D271A8" w:rsidRDefault="009119D0" w:rsidP="00861685">
      <w:pPr>
        <w:numPr>
          <w:ilvl w:val="0"/>
          <w:numId w:val="19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39FAE968" w14:textId="77777777" w:rsidR="009119D0" w:rsidRPr="00D271A8" w:rsidRDefault="009119D0" w:rsidP="00861685">
      <w:pPr>
        <w:numPr>
          <w:ilvl w:val="0"/>
          <w:numId w:val="20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69D9130B" w14:textId="2A8FE248" w:rsidR="009119D0" w:rsidRPr="00C00ECC" w:rsidRDefault="009119D0" w:rsidP="00861685">
      <w:pPr>
        <w:numPr>
          <w:ilvl w:val="0"/>
          <w:numId w:val="20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</w:t>
      </w:r>
      <w:r w:rsidR="00491B4B">
        <w:rPr>
          <w:rFonts w:ascii="Cambria" w:hAnsi="Cambria" w:cs="Arial"/>
          <w:sz w:val="20"/>
          <w:szCs w:val="20"/>
        </w:rPr>
        <w:t>.</w:t>
      </w:r>
    </w:p>
    <w:p w14:paraId="050D2413" w14:textId="4E4B05C5" w:rsidR="002B7ED5" w:rsidRPr="00FF6921" w:rsidRDefault="002B7ED5" w:rsidP="00861685">
      <w:pPr>
        <w:numPr>
          <w:ilvl w:val="0"/>
          <w:numId w:val="13"/>
        </w:numPr>
        <w:tabs>
          <w:tab w:val="clear" w:pos="1080"/>
          <w:tab w:val="num" w:pos="426"/>
          <w:tab w:val="num" w:pos="78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2B7ED5">
        <w:rPr>
          <w:rFonts w:ascii="Cambria" w:hAnsi="Cambria" w:cs="Arial"/>
          <w:sz w:val="20"/>
          <w:szCs w:val="20"/>
        </w:rPr>
        <w:t xml:space="preserve">Odbiór końcowy przedmiotu umowy nastąpi po dokonaniu przez Wykonawcę niezbędnych uzgodnień </w:t>
      </w:r>
      <w:r w:rsidRPr="002B7ED5">
        <w:rPr>
          <w:rFonts w:ascii="Cambria" w:hAnsi="Cambria" w:cs="Arial"/>
          <w:sz w:val="20"/>
          <w:szCs w:val="20"/>
        </w:rPr>
        <w:br/>
        <w:t>z</w:t>
      </w:r>
      <w:r w:rsidR="00202237">
        <w:rPr>
          <w:rFonts w:ascii="Cambria" w:hAnsi="Cambria" w:cs="Arial"/>
          <w:sz w:val="20"/>
          <w:szCs w:val="20"/>
        </w:rPr>
        <w:t xml:space="preserve"> </w:t>
      </w:r>
      <w:r w:rsidR="00202237" w:rsidRPr="00B83417">
        <w:rPr>
          <w:rFonts w:ascii="Cambria" w:hAnsi="Cambria" w:cs="Arial"/>
          <w:color w:val="000000" w:themeColor="text1"/>
          <w:sz w:val="20"/>
          <w:szCs w:val="20"/>
        </w:rPr>
        <w:t>właściwym</w:t>
      </w:r>
      <w:r w:rsidR="00202237">
        <w:rPr>
          <w:rFonts w:ascii="Cambria" w:hAnsi="Cambria" w:cs="Arial"/>
          <w:sz w:val="20"/>
          <w:szCs w:val="20"/>
        </w:rPr>
        <w:t xml:space="preserve"> </w:t>
      </w:r>
      <w:r w:rsidRPr="002B7ED5">
        <w:rPr>
          <w:rFonts w:ascii="Cambria" w:hAnsi="Cambria" w:cs="Arial"/>
          <w:sz w:val="20"/>
          <w:szCs w:val="20"/>
        </w:rPr>
        <w:t xml:space="preserve">Rejonem energetycznym </w:t>
      </w:r>
      <w:r w:rsidR="00FB5062" w:rsidRPr="00FF6921">
        <w:rPr>
          <w:rFonts w:ascii="Cambria" w:hAnsi="Cambria" w:cs="Arial"/>
          <w:sz w:val="20"/>
          <w:szCs w:val="20"/>
        </w:rPr>
        <w:t>wraz ze</w:t>
      </w:r>
      <w:r w:rsidR="00C14096" w:rsidRPr="00FF6921">
        <w:rPr>
          <w:rFonts w:ascii="Cambria" w:hAnsi="Cambria" w:cs="Arial"/>
          <w:sz w:val="20"/>
          <w:szCs w:val="20"/>
        </w:rPr>
        <w:t xml:space="preserve"> złożeniem </w:t>
      </w:r>
      <w:r w:rsidR="00FB5062" w:rsidRPr="00FF6921">
        <w:rPr>
          <w:rFonts w:ascii="Cambria" w:hAnsi="Cambria" w:cs="Arial"/>
          <w:sz w:val="20"/>
          <w:szCs w:val="20"/>
        </w:rPr>
        <w:t>„oświadczenia o gotowości do przyłączenia do sieci elektroenergetycznej</w:t>
      </w:r>
      <w:r w:rsidRPr="00FF6921">
        <w:rPr>
          <w:rFonts w:ascii="Cambria" w:hAnsi="Cambria" w:cs="Arial"/>
          <w:sz w:val="20"/>
          <w:szCs w:val="20"/>
        </w:rPr>
        <w:t>”.</w:t>
      </w:r>
    </w:p>
    <w:p w14:paraId="47BC8C26" w14:textId="6CE8B108" w:rsidR="009119D0" w:rsidRPr="00D271A8" w:rsidRDefault="009119D0" w:rsidP="00861685">
      <w:pPr>
        <w:numPr>
          <w:ilvl w:val="0"/>
          <w:numId w:val="13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</w:t>
      </w:r>
      <w:r w:rsidR="00491B4B">
        <w:rPr>
          <w:rFonts w:ascii="Cambria" w:hAnsi="Cambria" w:cs="Arial"/>
          <w:bCs/>
          <w:sz w:val="20"/>
          <w:szCs w:val="20"/>
        </w:rPr>
        <w:t>,</w:t>
      </w:r>
      <w:r w:rsidRPr="00D271A8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7597103" w14:textId="77777777" w:rsidR="009119D0" w:rsidRPr="00D271A8" w:rsidRDefault="009119D0" w:rsidP="00861685">
      <w:pPr>
        <w:numPr>
          <w:ilvl w:val="0"/>
          <w:numId w:val="13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2D514673" w14:textId="77777777" w:rsidR="009119D0" w:rsidRPr="00D271A8" w:rsidRDefault="009119D0" w:rsidP="00861685">
      <w:pPr>
        <w:numPr>
          <w:ilvl w:val="0"/>
          <w:numId w:val="13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220872C2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3927532B" w14:textId="39A8190A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</w:t>
      </w:r>
      <w:r w:rsidR="00403520" w:rsidRPr="008123AC">
        <w:rPr>
          <w:rFonts w:ascii="Cambria" w:hAnsi="Cambria" w:cs="Arial"/>
          <w:sz w:val="20"/>
          <w:szCs w:val="20"/>
        </w:rPr>
        <w:t>upływie,</w:t>
      </w:r>
      <w:r w:rsidR="00491B4B">
        <w:rPr>
          <w:rFonts w:ascii="Cambria" w:hAnsi="Cambria" w:cs="Arial"/>
          <w:sz w:val="20"/>
          <w:szCs w:val="20"/>
        </w:rPr>
        <w:t xml:space="preserve"> </w:t>
      </w:r>
      <w:r w:rsidRPr="008123AC">
        <w:rPr>
          <w:rFonts w:ascii="Cambria" w:hAnsi="Cambria" w:cs="Arial"/>
          <w:sz w:val="20"/>
          <w:szCs w:val="20"/>
        </w:rPr>
        <w:t xml:space="preserve">którego będzie uprawniony do odstąpienia od umowy w terminie kolejnych 21 dni. </w:t>
      </w:r>
    </w:p>
    <w:p w14:paraId="34AE7888" w14:textId="378252D1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EC3C0C">
        <w:rPr>
          <w:rFonts w:ascii="Cambria" w:hAnsi="Cambria" w:cs="Arial"/>
          <w:b/>
          <w:bCs/>
          <w:sz w:val="20"/>
          <w:szCs w:val="20"/>
        </w:rPr>
        <w:t>,</w:t>
      </w:r>
      <w:r w:rsidR="00491B4B">
        <w:rPr>
          <w:rFonts w:ascii="Cambria" w:hAnsi="Cambria" w:cs="Arial"/>
          <w:b/>
          <w:bCs/>
          <w:sz w:val="20"/>
          <w:szCs w:val="20"/>
        </w:rPr>
        <w:br/>
        <w:t xml:space="preserve">o </w:t>
      </w:r>
      <w:r w:rsidRPr="008123AC">
        <w:rPr>
          <w:rFonts w:ascii="Cambria" w:hAnsi="Cambria" w:cs="Arial"/>
          <w:b/>
          <w:bCs/>
          <w:sz w:val="20"/>
          <w:szCs w:val="20"/>
        </w:rPr>
        <w:t>których mowa</w:t>
      </w:r>
      <w:r w:rsidR="00EC3C0C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EC3C0C">
        <w:rPr>
          <w:rFonts w:ascii="Cambria" w:hAnsi="Cambria" w:cs="Arial"/>
          <w:b/>
          <w:bCs/>
          <w:sz w:val="20"/>
          <w:szCs w:val="20"/>
        </w:rPr>
        <w:t xml:space="preserve"> poniżej</w:t>
      </w:r>
      <w:r w:rsidRPr="008123AC">
        <w:rPr>
          <w:rFonts w:ascii="Cambria" w:hAnsi="Cambria" w:cs="Arial"/>
          <w:b/>
          <w:bCs/>
          <w:sz w:val="20"/>
          <w:szCs w:val="20"/>
        </w:rPr>
        <w:t>)</w:t>
      </w:r>
      <w:r w:rsidR="00EC3C0C">
        <w:rPr>
          <w:rFonts w:ascii="Cambria" w:hAnsi="Cambria" w:cs="Arial"/>
          <w:b/>
          <w:bCs/>
          <w:sz w:val="20"/>
          <w:szCs w:val="20"/>
        </w:rPr>
        <w:t>,</w:t>
      </w:r>
    </w:p>
    <w:p w14:paraId="61EC8531" w14:textId="77777777" w:rsidR="001D6D77" w:rsidRDefault="009119D0" w:rsidP="001D6D77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3515FA57" w14:textId="3C32E083" w:rsidR="00D56ECA" w:rsidRPr="00612709" w:rsidRDefault="009119D0" w:rsidP="00D56ECA">
      <w:pPr>
        <w:pStyle w:val="Akapitzlist"/>
        <w:numPr>
          <w:ilvl w:val="0"/>
          <w:numId w:val="38"/>
        </w:numPr>
        <w:tabs>
          <w:tab w:val="num" w:pos="426"/>
        </w:tabs>
        <w:spacing w:after="120"/>
        <w:jc w:val="both"/>
        <w:rPr>
          <w:rFonts w:ascii="Cambria" w:hAnsi="Cambria" w:cs="Arial"/>
        </w:rPr>
      </w:pPr>
      <w:r w:rsidRPr="001D6D77">
        <w:rPr>
          <w:rFonts w:ascii="Cambria" w:hAnsi="Cambria" w:cs="Arial"/>
        </w:rPr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05715FE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5FDCB105" w14:textId="47ADE207" w:rsidR="001D6D77" w:rsidRDefault="009119D0" w:rsidP="002F062B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3861A075" w14:textId="77777777" w:rsidR="00612709" w:rsidRDefault="00612709" w:rsidP="002F062B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2DFDAC95" w14:textId="77777777" w:rsidR="00612709" w:rsidRPr="002F062B" w:rsidRDefault="00612709" w:rsidP="002F062B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7EBAE247" w14:textId="1373E31E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6287B1DB" w14:textId="634CF7FD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złej jakości prac (niezgodnej z</w:t>
      </w:r>
      <w:r w:rsidR="00403520">
        <w:rPr>
          <w:rFonts w:ascii="Cambria" w:hAnsi="Cambria" w:cs="Arial"/>
          <w:sz w:val="20"/>
          <w:szCs w:val="20"/>
        </w:rPr>
        <w:t xml:space="preserve"> </w:t>
      </w:r>
      <w:r w:rsidR="00403520" w:rsidRPr="001C0F3D">
        <w:rPr>
          <w:rFonts w:ascii="Cambria" w:hAnsi="Cambria" w:cs="Arial"/>
          <w:color w:val="000000" w:themeColor="text1"/>
          <w:sz w:val="20"/>
          <w:szCs w:val="20"/>
        </w:rPr>
        <w:t xml:space="preserve">dokumentacją projektową, </w:t>
      </w:r>
      <w:r w:rsidR="00403520" w:rsidRPr="00D271A8">
        <w:rPr>
          <w:rFonts w:ascii="Cambria" w:hAnsi="Cambria" w:cs="Arial"/>
          <w:sz w:val="20"/>
          <w:szCs w:val="20"/>
        </w:rPr>
        <w:t>aktualnie</w:t>
      </w:r>
      <w:r w:rsidRPr="00D271A8">
        <w:rPr>
          <w:rFonts w:ascii="Cambria" w:hAnsi="Cambria" w:cs="Arial"/>
          <w:sz w:val="20"/>
          <w:szCs w:val="20"/>
        </w:rPr>
        <w:t xml:space="preserve">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0ABF065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5D62DAAC" w14:textId="77777777" w:rsidR="009119D0" w:rsidRPr="00D271A8" w:rsidRDefault="009119D0" w:rsidP="00861685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346BD2A0" w14:textId="77777777" w:rsidR="009119D0" w:rsidRPr="00D271A8" w:rsidRDefault="009119D0" w:rsidP="00861685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277C0B4F" w14:textId="2378DBBB" w:rsidR="009119D0" w:rsidRPr="00D271A8" w:rsidRDefault="009119D0" w:rsidP="00861685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CCA9E9A" w14:textId="77777777" w:rsidR="009119D0" w:rsidRPr="00D271A8" w:rsidRDefault="009119D0" w:rsidP="00861685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4337008" w14:textId="77777777" w:rsidR="009119D0" w:rsidRPr="00D271A8" w:rsidRDefault="009119D0" w:rsidP="00861685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245DC6F0" w14:textId="77777777" w:rsidR="009119D0" w:rsidRPr="00D271A8" w:rsidRDefault="009119D0" w:rsidP="00861685">
      <w:pPr>
        <w:pStyle w:val="Tekstpodstawowywcity2"/>
        <w:numPr>
          <w:ilvl w:val="0"/>
          <w:numId w:val="14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CA5AB79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0BAC7F74" w14:textId="6C74587E" w:rsidR="007C0EA5" w:rsidRPr="007C0EA5" w:rsidRDefault="009119D0" w:rsidP="007C0EA5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</w:t>
      </w:r>
      <w:r w:rsidR="00403520" w:rsidRPr="007C0EA5">
        <w:rPr>
          <w:rFonts w:ascii="Cambria" w:hAnsi="Cambria" w:cs="Arial"/>
          <w:sz w:val="20"/>
          <w:szCs w:val="20"/>
        </w:rPr>
        <w:t xml:space="preserve"> …</w:t>
      </w:r>
      <w:r w:rsidR="00612709">
        <w:rPr>
          <w:rFonts w:ascii="Cambria" w:hAnsi="Cambria" w:cs="Arial"/>
          <w:sz w:val="20"/>
          <w:szCs w:val="20"/>
        </w:rPr>
        <w:t>…</w:t>
      </w:r>
      <w:r w:rsidR="007C0EA5" w:rsidRPr="007C0EA5">
        <w:rPr>
          <w:rFonts w:ascii="Cambria" w:hAnsi="Cambria" w:cs="Arial"/>
          <w:sz w:val="20"/>
          <w:szCs w:val="20"/>
        </w:rPr>
        <w:t>. miesięcznej gwarancji jakości wykonanych prac.</w:t>
      </w:r>
    </w:p>
    <w:p w14:paraId="0D6EBEE9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C9EA9D0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1DE5811B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0896BC0F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5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5"/>
      <w:r w:rsidRPr="00D271A8">
        <w:rPr>
          <w:rFonts w:ascii="Cambria" w:hAnsi="Cambria" w:cs="Arial"/>
          <w:sz w:val="20"/>
          <w:szCs w:val="20"/>
        </w:rPr>
        <w:t>:</w:t>
      </w:r>
    </w:p>
    <w:p w14:paraId="19B9375C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718D88D4" w14:textId="6401E67E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7C0EA5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5DC726FF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3C2FF9C0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178D10EC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19CEDCDE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2FFBEDCB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6EDE409C" w14:textId="77777777" w:rsidR="009119D0" w:rsidRPr="00D271A8" w:rsidRDefault="009119D0" w:rsidP="00861685">
      <w:pPr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5F61A5E5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40261A88" w14:textId="77777777" w:rsidR="009119D0" w:rsidRPr="00D271A8" w:rsidRDefault="009119D0" w:rsidP="00861685">
      <w:pPr>
        <w:pStyle w:val="Akapitzlist"/>
        <w:numPr>
          <w:ilvl w:val="1"/>
          <w:numId w:val="23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10D4B32B" w14:textId="77777777" w:rsidR="009119D0" w:rsidRPr="00D271A8" w:rsidRDefault="009119D0" w:rsidP="00861685">
      <w:pPr>
        <w:pStyle w:val="Akapitzlist"/>
        <w:numPr>
          <w:ilvl w:val="1"/>
          <w:numId w:val="23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AEA3157" w14:textId="77777777" w:rsidR="009119D0" w:rsidRPr="00D271A8" w:rsidRDefault="009119D0" w:rsidP="00861685">
      <w:pPr>
        <w:pStyle w:val="Akapitzlist"/>
        <w:numPr>
          <w:ilvl w:val="1"/>
          <w:numId w:val="23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1573C3B4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152795DA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2AAC8E49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38DB41F0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4E7D6F99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D2F3180" w14:textId="41771495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5B3A24">
        <w:rPr>
          <w:rFonts w:ascii="Cambria" w:hAnsi="Cambria" w:cs="Arial"/>
        </w:rPr>
        <w:br/>
      </w:r>
      <w:r w:rsidRPr="00D271A8">
        <w:rPr>
          <w:rFonts w:ascii="Cambria" w:hAnsi="Cambria" w:cs="Arial"/>
        </w:rPr>
        <w:t>z wyłączeniem dni ustawowo wolnych od pracy.</w:t>
      </w:r>
    </w:p>
    <w:p w14:paraId="568ACB13" w14:textId="105D7CE9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259D6DFF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3919E2A" w14:textId="77777777" w:rsidR="009119D0" w:rsidRPr="00D271A8" w:rsidRDefault="009119D0" w:rsidP="00861685">
      <w:pPr>
        <w:pStyle w:val="Akapitzlist"/>
        <w:numPr>
          <w:ilvl w:val="0"/>
          <w:numId w:val="24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46D728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15CF3A2D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49F78C5D" w14:textId="77777777" w:rsidR="009119D0" w:rsidRPr="00D271A8" w:rsidRDefault="009119D0" w:rsidP="00861685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8D0B895" w14:textId="30B956AB" w:rsidR="009119D0" w:rsidRPr="00D271A8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</w:t>
      </w:r>
      <w:r w:rsidR="005A4C94" w:rsidRPr="00D271A8">
        <w:rPr>
          <w:rFonts w:ascii="Cambria" w:hAnsi="Cambria" w:cs="Arial"/>
          <w:sz w:val="20"/>
          <w:szCs w:val="20"/>
        </w:rPr>
        <w:t xml:space="preserve">wysokości </w:t>
      </w:r>
      <w:r w:rsidR="005A4C94">
        <w:rPr>
          <w:rFonts w:ascii="Cambria" w:hAnsi="Cambria" w:cs="Arial"/>
          <w:sz w:val="20"/>
          <w:szCs w:val="20"/>
        </w:rPr>
        <w:t>0</w:t>
      </w:r>
      <w:r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>1 % wynagrodzenia brutto określonego w § 10 ust. 1 umowy, za każdy dzień zwłoki;</w:t>
      </w:r>
    </w:p>
    <w:p w14:paraId="3A45FC14" w14:textId="77777777" w:rsidR="009119D0" w:rsidRPr="00D271A8" w:rsidRDefault="009119D0" w:rsidP="00861685">
      <w:pPr>
        <w:pStyle w:val="Akapitzlist"/>
        <w:numPr>
          <w:ilvl w:val="0"/>
          <w:numId w:val="16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29E45DD7" w14:textId="77777777"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38F0BB07" w14:textId="20A7729B" w:rsidR="009119D0" w:rsidRDefault="009119D0" w:rsidP="00861685">
      <w:pPr>
        <w:pStyle w:val="Akapitzlist"/>
        <w:numPr>
          <w:ilvl w:val="0"/>
          <w:numId w:val="16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 xml:space="preserve">ego z wymaganiami opisanymi w </w:t>
      </w:r>
      <w:r w:rsidR="00C122F2">
        <w:rPr>
          <w:rFonts w:ascii="Cambria" w:hAnsi="Cambria" w:cs="Arial"/>
          <w:lang w:eastAsia="en-US"/>
        </w:rPr>
        <w:t xml:space="preserve">zapytaniu ofertowym </w:t>
      </w:r>
      <w:r w:rsidRPr="00D271A8">
        <w:rPr>
          <w:rFonts w:ascii="Cambria" w:hAnsi="Cambria" w:cs="Arial"/>
          <w:lang w:eastAsia="en-US"/>
        </w:rPr>
        <w:t xml:space="preserve"> i </w:t>
      </w:r>
      <w:r w:rsidR="00403520" w:rsidRPr="00D271A8">
        <w:rPr>
          <w:rFonts w:ascii="Cambria" w:hAnsi="Cambria" w:cs="Arial"/>
          <w:lang w:eastAsia="en-US"/>
        </w:rPr>
        <w:t>niedokonanie</w:t>
      </w:r>
      <w:r w:rsidRPr="00D271A8">
        <w:rPr>
          <w:rFonts w:ascii="Cambria" w:hAnsi="Cambria" w:cs="Arial"/>
          <w:lang w:eastAsia="en-US"/>
        </w:rPr>
        <w:t xml:space="preserve"> jego zmiany w terminie 2 dni roboczych od jego przekazania 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Pr="00D271A8">
        <w:rPr>
          <w:rFonts w:ascii="Cambria" w:hAnsi="Cambria" w:cs="Arial"/>
          <w:lang w:eastAsia="en-US"/>
        </w:rPr>
        <w:t xml:space="preserve">.  </w:t>
      </w:r>
    </w:p>
    <w:p w14:paraId="0643BEAF" w14:textId="77777777"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6FF6E975" w14:textId="77777777" w:rsidR="009119D0" w:rsidRPr="00D271A8" w:rsidRDefault="009119D0" w:rsidP="00861685">
      <w:pPr>
        <w:pStyle w:val="Akapitzlist"/>
        <w:numPr>
          <w:ilvl w:val="0"/>
          <w:numId w:val="16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6" w:name="_Hlk512668801"/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6"/>
    </w:p>
    <w:p w14:paraId="6E671BF2" w14:textId="77777777" w:rsidR="009119D0" w:rsidRPr="00D271A8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04A8093B" w14:textId="77777777" w:rsidR="009119D0" w:rsidRPr="00D271A8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D76C8B7" w14:textId="77777777" w:rsidR="009119D0" w:rsidRPr="00D271A8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10FEFBBC" w14:textId="77777777" w:rsidR="009119D0" w:rsidRPr="00D271A8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210C1A50" w14:textId="77777777" w:rsidR="009119D0" w:rsidRPr="00D271A8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685A3FAF" w14:textId="4B384AF2" w:rsidR="009119D0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w § 10 ust. 3 umowy </w:t>
      </w:r>
      <w:r w:rsidR="009176F2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  <w:r w:rsidR="009176F2">
        <w:rPr>
          <w:rFonts w:ascii="Cambria" w:hAnsi="Cambria" w:cs="Arial"/>
          <w:sz w:val="20"/>
          <w:szCs w:val="20"/>
        </w:rPr>
        <w:t>;</w:t>
      </w:r>
    </w:p>
    <w:p w14:paraId="694A077F" w14:textId="499FF530" w:rsidR="009119D0" w:rsidRPr="003C2569" w:rsidRDefault="009119D0" w:rsidP="00861685">
      <w:pPr>
        <w:numPr>
          <w:ilvl w:val="0"/>
          <w:numId w:val="16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  <w:r w:rsidR="009176F2">
        <w:rPr>
          <w:rFonts w:ascii="Cambria" w:hAnsi="Cambria" w:cs="Arial"/>
          <w:sz w:val="20"/>
          <w:szCs w:val="20"/>
        </w:rPr>
        <w:t>.</w:t>
      </w:r>
    </w:p>
    <w:p w14:paraId="580E74B1" w14:textId="77777777" w:rsidR="009119D0" w:rsidRPr="00D271A8" w:rsidRDefault="009119D0" w:rsidP="00861685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D9F972C" w14:textId="46A09F49" w:rsidR="009119D0" w:rsidRPr="00D271A8" w:rsidRDefault="009119D0" w:rsidP="00861685">
      <w:pPr>
        <w:pStyle w:val="Tekstpodstawowywcity2"/>
        <w:numPr>
          <w:ilvl w:val="0"/>
          <w:numId w:val="17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</w:t>
      </w:r>
      <w:r w:rsidR="009176F2" w:rsidRPr="00B83417">
        <w:rPr>
          <w:rFonts w:ascii="Cambria" w:hAnsi="Cambria" w:cs="Arial"/>
          <w:color w:val="000000" w:themeColor="text1"/>
          <w:sz w:val="20"/>
          <w:szCs w:val="20"/>
        </w:rPr>
        <w:t>projektowej</w:t>
      </w:r>
      <w:r w:rsidR="009176F2" w:rsidRPr="009176F2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wysokości 0,1 % wynagrodzenia brutto określonego w § 10 ust. 1 umowy, licząc od terminu umownego na jej przekazanie;</w:t>
      </w:r>
    </w:p>
    <w:p w14:paraId="2E7749E7" w14:textId="65FF8497" w:rsidR="009119D0" w:rsidRPr="00D271A8" w:rsidRDefault="009119D0" w:rsidP="00861685">
      <w:pPr>
        <w:pStyle w:val="Tekstpodstawowywcity2"/>
        <w:numPr>
          <w:ilvl w:val="0"/>
          <w:numId w:val="17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  <w:r w:rsidR="009176F2">
        <w:rPr>
          <w:rFonts w:ascii="Cambria" w:hAnsi="Cambria" w:cs="Arial"/>
          <w:sz w:val="20"/>
          <w:szCs w:val="20"/>
        </w:rPr>
        <w:t>.</w:t>
      </w:r>
    </w:p>
    <w:p w14:paraId="315AF15E" w14:textId="77777777" w:rsidR="009119D0" w:rsidRPr="00D271A8" w:rsidRDefault="009119D0" w:rsidP="00861685">
      <w:pPr>
        <w:pStyle w:val="Tekstpodstawowywcity2"/>
        <w:numPr>
          <w:ilvl w:val="0"/>
          <w:numId w:val="17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08EA83CF" w14:textId="30C944F4" w:rsidR="009119D0" w:rsidRPr="00D271A8" w:rsidRDefault="009119D0" w:rsidP="00861685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</w:t>
      </w:r>
      <w:r w:rsidR="00403520" w:rsidRPr="00D271A8">
        <w:rPr>
          <w:rFonts w:ascii="Cambria" w:hAnsi="Cambria" w:cs="Arial"/>
          <w:color w:val="000000"/>
          <w:sz w:val="20"/>
          <w:szCs w:val="20"/>
        </w:rPr>
        <w:t>wymagalne,</w:t>
      </w:r>
      <w:r w:rsidRPr="00D271A8">
        <w:rPr>
          <w:rFonts w:ascii="Cambria" w:hAnsi="Cambria" w:cs="Arial"/>
          <w:color w:val="000000"/>
          <w:sz w:val="20"/>
          <w:szCs w:val="20"/>
        </w:rPr>
        <w:t xml:space="preserve"> jeżeli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7CF5BD1" w14:textId="350245A9" w:rsidR="009119D0" w:rsidRDefault="009119D0" w:rsidP="00861685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Zamawiający jest uprawniony do potrącenia z </w:t>
      </w:r>
      <w:r w:rsidR="00403520" w:rsidRPr="001C0F3D">
        <w:rPr>
          <w:rFonts w:ascii="Cambria" w:hAnsi="Cambria" w:cs="Arial"/>
          <w:color w:val="000000" w:themeColor="text1"/>
          <w:sz w:val="20"/>
          <w:szCs w:val="20"/>
        </w:rPr>
        <w:t xml:space="preserve">należności wykonawcy objętej </w:t>
      </w:r>
      <w:r w:rsidRPr="001C0F3D">
        <w:rPr>
          <w:rFonts w:ascii="Cambria" w:hAnsi="Cambria" w:cs="Arial"/>
          <w:color w:val="000000" w:themeColor="text1"/>
          <w:sz w:val="20"/>
          <w:szCs w:val="20"/>
        </w:rPr>
        <w:t>faktur</w:t>
      </w:r>
      <w:r w:rsidR="00403520" w:rsidRPr="001C0F3D">
        <w:rPr>
          <w:rFonts w:ascii="Cambria" w:hAnsi="Cambria" w:cs="Arial"/>
          <w:color w:val="000000" w:themeColor="text1"/>
          <w:sz w:val="20"/>
          <w:szCs w:val="20"/>
        </w:rPr>
        <w:t>ą</w:t>
      </w:r>
      <w:r w:rsidR="001C0F3D" w:rsidRPr="001C0F3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1C0F3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403520" w:rsidRPr="001C0F3D">
        <w:rPr>
          <w:rFonts w:ascii="Cambria" w:hAnsi="Cambria" w:cs="Arial"/>
          <w:color w:val="000000" w:themeColor="text1"/>
          <w:sz w:val="20"/>
          <w:szCs w:val="20"/>
        </w:rPr>
        <w:t xml:space="preserve">naliczonych wykonawcy </w:t>
      </w:r>
      <w:r w:rsidRPr="00D271A8">
        <w:rPr>
          <w:rFonts w:ascii="Cambria" w:hAnsi="Cambria" w:cs="Arial"/>
          <w:color w:val="000000"/>
          <w:sz w:val="20"/>
          <w:szCs w:val="20"/>
        </w:rPr>
        <w:t>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59021C91" w14:textId="7802BAAA" w:rsidR="009119D0" w:rsidRPr="00550A42" w:rsidRDefault="009119D0" w:rsidP="00861685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20% wynagrodzenia brutto określonego w § 10 ust. 1 umowy. </w:t>
      </w:r>
    </w:p>
    <w:p w14:paraId="410ED6FE" w14:textId="77777777" w:rsidR="009119D0" w:rsidRPr="00D271A8" w:rsidRDefault="009119D0" w:rsidP="00861685">
      <w:pPr>
        <w:pStyle w:val="Tekstpodstawowywcity2"/>
        <w:numPr>
          <w:ilvl w:val="0"/>
          <w:numId w:val="15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>
        <w:rPr>
          <w:rFonts w:ascii="Cambria" w:hAnsi="Cambria" w:cs="Arial"/>
          <w:sz w:val="20"/>
          <w:szCs w:val="20"/>
        </w:rPr>
        <w:t>.</w:t>
      </w:r>
    </w:p>
    <w:p w14:paraId="715AB2D3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3F8B3FB7" w14:textId="100A72FD" w:rsidR="009119D0" w:rsidRPr="00EE6290" w:rsidRDefault="009119D0" w:rsidP="00AD5106">
      <w:pPr>
        <w:pStyle w:val="Tekstpodstawowywcity2"/>
        <w:numPr>
          <w:ilvl w:val="2"/>
          <w:numId w:val="10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 xml:space="preserve">(przez Wykonawcę </w:t>
      </w:r>
      <w:r w:rsidR="009176F2">
        <w:rPr>
          <w:rFonts w:ascii="Cambria" w:hAnsi="Cambria" w:cs="Arial"/>
          <w:sz w:val="20"/>
          <w:szCs w:val="20"/>
        </w:rPr>
        <w:t>lub</w:t>
      </w:r>
      <w:r>
        <w:rPr>
          <w:rFonts w:ascii="Cambria" w:hAnsi="Cambria" w:cs="Arial"/>
          <w:sz w:val="20"/>
          <w:szCs w:val="20"/>
        </w:rPr>
        <w:t xml:space="preserve">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5C181B15" w14:textId="5E559E94" w:rsidR="009119D0" w:rsidRPr="00EE6290" w:rsidRDefault="009119D0" w:rsidP="00861685">
      <w:pPr>
        <w:pStyle w:val="Tekstpodstawowywcity2"/>
        <w:numPr>
          <w:ilvl w:val="2"/>
          <w:numId w:val="10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</w:t>
      </w:r>
      <w:r w:rsidR="00403520">
        <w:rPr>
          <w:rFonts w:ascii="Cambria" w:hAnsi="Cambria" w:cs="Arial"/>
          <w:sz w:val="20"/>
          <w:szCs w:val="20"/>
        </w:rPr>
        <w:t xml:space="preserve">umowy, </w:t>
      </w:r>
      <w:r w:rsidR="00403520" w:rsidRPr="00EE6290">
        <w:rPr>
          <w:rFonts w:ascii="Cambria" w:hAnsi="Cambria" w:cs="Arial"/>
          <w:sz w:val="20"/>
          <w:szCs w:val="20"/>
        </w:rPr>
        <w:t>przysługuje</w:t>
      </w:r>
      <w:r w:rsidRPr="00EE6290">
        <w:rPr>
          <w:rFonts w:ascii="Cambria" w:hAnsi="Cambria" w:cs="Arial"/>
          <w:sz w:val="20"/>
          <w:szCs w:val="20"/>
        </w:rPr>
        <w:t xml:space="preserve">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23D3D909" w14:textId="1F38AD67" w:rsidR="009119D0" w:rsidRPr="00612765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r w:rsidR="00403520" w:rsidRPr="00612765">
        <w:rPr>
          <w:rFonts w:ascii="Cambria" w:hAnsi="Cambria" w:cs="Arial"/>
          <w:sz w:val="20"/>
          <w:szCs w:val="20"/>
        </w:rPr>
        <w:t>razie,</w:t>
      </w:r>
      <w:r w:rsidRPr="00612765">
        <w:rPr>
          <w:rFonts w:ascii="Cambria" w:hAnsi="Cambria" w:cs="Arial"/>
          <w:sz w:val="20"/>
          <w:szCs w:val="20"/>
        </w:rPr>
        <w:t xml:space="preserve"> gdy Wykonawca nie rozpoczął realizacji Robót;</w:t>
      </w:r>
    </w:p>
    <w:p w14:paraId="1139F109" w14:textId="41471DB1"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r w:rsidR="00403520" w:rsidRPr="00612765">
        <w:rPr>
          <w:rFonts w:ascii="Cambria" w:hAnsi="Cambria" w:cs="Arial"/>
          <w:sz w:val="20"/>
          <w:szCs w:val="20"/>
        </w:rPr>
        <w:t>razie,</w:t>
      </w:r>
      <w:r w:rsidRPr="00612765">
        <w:rPr>
          <w:rFonts w:ascii="Cambria" w:hAnsi="Cambria" w:cs="Arial"/>
          <w:sz w:val="20"/>
          <w:szCs w:val="20"/>
        </w:rPr>
        <w:t xml:space="preserve">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76E093AC" w14:textId="025FAE2C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r w:rsidR="00403520" w:rsidRPr="00612765">
        <w:rPr>
          <w:rFonts w:ascii="Cambria" w:hAnsi="Cambria" w:cs="Arial"/>
          <w:sz w:val="20"/>
          <w:szCs w:val="20"/>
        </w:rPr>
        <w:t>razie,</w:t>
      </w:r>
      <w:r w:rsidRPr="00612765">
        <w:rPr>
          <w:rFonts w:ascii="Cambria" w:hAnsi="Cambria" w:cs="Arial"/>
          <w:sz w:val="20"/>
          <w:szCs w:val="20"/>
        </w:rPr>
        <w:t xml:space="preserve">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208E3089" w14:textId="047392A2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</w:t>
      </w:r>
      <w:r w:rsidR="00403520">
        <w:rPr>
          <w:rFonts w:ascii="Cambria" w:hAnsi="Cambria" w:cs="Arial"/>
          <w:sz w:val="20"/>
          <w:szCs w:val="20"/>
        </w:rPr>
        <w:t>Wykonawcę,</w:t>
      </w:r>
      <w:r>
        <w:rPr>
          <w:rFonts w:ascii="Cambria" w:hAnsi="Cambria" w:cs="Arial"/>
          <w:sz w:val="20"/>
          <w:szCs w:val="20"/>
        </w:rPr>
        <w:t xml:space="preserve"> aby w terminie 10 dni od daty wezwania doprowadził swoje działania do zgodnych z postanowieniami Umowy. </w:t>
      </w:r>
    </w:p>
    <w:p w14:paraId="09E8C5C6" w14:textId="17FB348E"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 xml:space="preserve">w </w:t>
      </w:r>
      <w:r w:rsidR="00403520" w:rsidRPr="00AA2282">
        <w:rPr>
          <w:rFonts w:ascii="Cambria" w:hAnsi="Cambria" w:cs="Arial"/>
          <w:sz w:val="20"/>
          <w:szCs w:val="20"/>
        </w:rPr>
        <w:t>przypadku,</w:t>
      </w:r>
      <w:r w:rsidRPr="00AA2282">
        <w:rPr>
          <w:rFonts w:ascii="Cambria" w:hAnsi="Cambria" w:cs="Arial"/>
          <w:sz w:val="20"/>
          <w:szCs w:val="20"/>
        </w:rPr>
        <w:t xml:space="preserve"> gdy Wykonawca wprowadzi Podwykonawcę na teren budowy z naruszeniem któregokolwiek z postanowień niniejszej Umowy;</w:t>
      </w:r>
    </w:p>
    <w:p w14:paraId="41F7F3C7" w14:textId="70BFF012"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</w:t>
      </w:r>
      <w:r w:rsidR="00403520" w:rsidRPr="00AA2282">
        <w:rPr>
          <w:rFonts w:ascii="Cambria" w:hAnsi="Cambria" w:cs="Arial"/>
          <w:sz w:val="20"/>
          <w:szCs w:val="20"/>
        </w:rPr>
        <w:t>razie,</w:t>
      </w:r>
      <w:r w:rsidRPr="00AA2282">
        <w:rPr>
          <w:rFonts w:ascii="Cambria" w:hAnsi="Cambria" w:cs="Arial"/>
          <w:sz w:val="20"/>
          <w:szCs w:val="20"/>
        </w:rPr>
        <w:t xml:space="preserve">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04FF1A2" w14:textId="5116931F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</w:t>
      </w:r>
      <w:r w:rsidR="00403520" w:rsidRPr="00612765">
        <w:rPr>
          <w:rFonts w:ascii="Cambria" w:hAnsi="Cambria" w:cs="Arial"/>
          <w:sz w:val="20"/>
          <w:szCs w:val="20"/>
        </w:rPr>
        <w:t>razie,</w:t>
      </w:r>
      <w:r w:rsidRPr="00612765">
        <w:rPr>
          <w:rFonts w:ascii="Cambria" w:hAnsi="Cambria" w:cs="Arial"/>
          <w:sz w:val="20"/>
          <w:szCs w:val="20"/>
        </w:rPr>
        <w:t xml:space="preserve">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</w:t>
      </w:r>
      <w:r w:rsidR="009176F2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 xml:space="preserve">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75F5B39B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6DF846C1" w14:textId="26C141A5" w:rsidR="009119D0" w:rsidRPr="00612765" w:rsidRDefault="009119D0" w:rsidP="00861685">
      <w:pPr>
        <w:pStyle w:val="Tekstpodstawowywcity2"/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</w:t>
      </w:r>
      <w:r w:rsidR="00403520" w:rsidRPr="00612765">
        <w:rPr>
          <w:rFonts w:ascii="Cambria" w:hAnsi="Cambria" w:cs="Arial"/>
          <w:sz w:val="20"/>
          <w:szCs w:val="20"/>
        </w:rPr>
        <w:t>przypadku,</w:t>
      </w:r>
      <w:r w:rsidRPr="00612765">
        <w:rPr>
          <w:rFonts w:ascii="Cambria" w:hAnsi="Cambria" w:cs="Arial"/>
          <w:sz w:val="20"/>
          <w:szCs w:val="20"/>
        </w:rPr>
        <w:t xml:space="preserve"> gdy Wykonawca nie przystąpi do sporządzenia protokołu inwentaryzacji prac w ww. terminie, Zamawiający ma prawo do jednostronnego sporządzenia protokołu;</w:t>
      </w:r>
    </w:p>
    <w:p w14:paraId="68BF4748" w14:textId="77777777" w:rsidR="009119D0" w:rsidRPr="00612765" w:rsidRDefault="009119D0" w:rsidP="00861685">
      <w:pPr>
        <w:pStyle w:val="Tekstpodstawowywcity2"/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D1E8806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6755131D" w14:textId="328214A8" w:rsidR="009119D0" w:rsidRPr="00612765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</w:t>
      </w:r>
      <w:r w:rsidR="007C0EA5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45CB1D92" w14:textId="42382C6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>powyżej, Zamawiający wskaże usterki/wady Robót wraz z terminem ich usunięcia, a Wykonawca będzie zobowiązany do ich usunięcia. W przypadku odstąpienia z przyczyn</w:t>
      </w:r>
      <w:r w:rsidR="00096C22">
        <w:rPr>
          <w:rFonts w:ascii="Cambria" w:hAnsi="Cambria" w:cs="Arial"/>
          <w:sz w:val="20"/>
          <w:szCs w:val="20"/>
        </w:rPr>
        <w:t>,</w:t>
      </w:r>
      <w:r w:rsidRPr="00612765">
        <w:rPr>
          <w:rFonts w:ascii="Cambria" w:hAnsi="Cambria" w:cs="Arial"/>
          <w:sz w:val="20"/>
          <w:szCs w:val="20"/>
        </w:rPr>
        <w:t xml:space="preserve">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</w:t>
      </w:r>
      <w:r w:rsidRPr="00B83417">
        <w:rPr>
          <w:rFonts w:ascii="Cambria" w:hAnsi="Cambria" w:cs="Arial"/>
          <w:sz w:val="20"/>
          <w:szCs w:val="20"/>
        </w:rPr>
        <w:t>i niebezpieczeństwo</w:t>
      </w:r>
      <w:r w:rsidRPr="00612765">
        <w:rPr>
          <w:rFonts w:ascii="Cambria" w:hAnsi="Cambria" w:cs="Arial"/>
          <w:sz w:val="20"/>
          <w:szCs w:val="20"/>
        </w:rPr>
        <w:t xml:space="preserve"> Wykonawcy, bez konieczności uzyskiwania upoważnienia sądu (wykonanie zastępcze). </w:t>
      </w:r>
    </w:p>
    <w:p w14:paraId="1C3A424F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020E8321" w14:textId="12DF493F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>k</w:t>
      </w:r>
      <w:r w:rsidR="00096C22" w:rsidRPr="00B83417">
        <w:rPr>
          <w:rFonts w:ascii="Cambria" w:hAnsi="Cambria" w:cs="Arial"/>
          <w:color w:val="000000" w:themeColor="text1"/>
          <w:sz w:val="20"/>
          <w:szCs w:val="20"/>
        </w:rPr>
        <w:t>ie</w:t>
      </w:r>
      <w:r w:rsidRPr="00612765">
        <w:rPr>
          <w:rFonts w:ascii="Cambria" w:hAnsi="Cambria" w:cs="Arial"/>
          <w:sz w:val="20"/>
          <w:szCs w:val="20"/>
        </w:rPr>
        <w:t xml:space="preserve"> 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096C22" w:rsidRPr="00B83417">
        <w:rPr>
          <w:rFonts w:ascii="Cambria" w:hAnsi="Cambria" w:cs="Arial"/>
          <w:color w:val="000000" w:themeColor="text1"/>
          <w:sz w:val="20"/>
          <w:szCs w:val="20"/>
        </w:rPr>
        <w:t>gą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 xml:space="preserve"> zostać polecon</w:t>
      </w:r>
      <w:r w:rsidR="00096C22" w:rsidRPr="00B83417">
        <w:rPr>
          <w:rFonts w:ascii="Cambria" w:hAnsi="Cambria" w:cs="Arial"/>
          <w:color w:val="000000" w:themeColor="text1"/>
          <w:sz w:val="20"/>
          <w:szCs w:val="20"/>
        </w:rPr>
        <w:t>e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612765">
        <w:rPr>
          <w:rFonts w:ascii="Cambria" w:hAnsi="Cambria" w:cs="Arial"/>
          <w:sz w:val="20"/>
          <w:szCs w:val="20"/>
        </w:rPr>
        <w:t xml:space="preserve">przez Zamawiającego lub Inspektora Nadzoru w celu ochrony życia lub własności lub w celu zapewnienia bezpieczeństwa Robót, usunie z terenu budowy wszelkie niewykorzystane </w:t>
      </w:r>
      <w:r w:rsidR="00096C22">
        <w:rPr>
          <w:rFonts w:ascii="Cambria" w:hAnsi="Cambria" w:cs="Arial"/>
          <w:sz w:val="20"/>
          <w:szCs w:val="20"/>
        </w:rPr>
        <w:t>m</w:t>
      </w:r>
      <w:r w:rsidRPr="00612765">
        <w:rPr>
          <w:rFonts w:ascii="Cambria" w:hAnsi="Cambria" w:cs="Arial"/>
          <w:sz w:val="20"/>
          <w:szCs w:val="20"/>
        </w:rPr>
        <w:t xml:space="preserve">ateriały, </w:t>
      </w:r>
      <w:r w:rsidR="00096C22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rządzenia i  zaplecze budowy znajdujące się na terenie budowy oraz protokolarnie przekaże Zamawiającemu teren budowy. Zamawiającemu przysługuje prawo nabycia tych </w:t>
      </w:r>
      <w:r w:rsidR="00096C22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rządzeń i </w:t>
      </w:r>
      <w:r w:rsidR="00096C22">
        <w:rPr>
          <w:rFonts w:ascii="Cambria" w:hAnsi="Cambria" w:cs="Arial"/>
          <w:sz w:val="20"/>
          <w:szCs w:val="20"/>
        </w:rPr>
        <w:t>m</w:t>
      </w:r>
      <w:r w:rsidRPr="00612765">
        <w:rPr>
          <w:rFonts w:ascii="Cambria" w:hAnsi="Cambria" w:cs="Arial"/>
          <w:sz w:val="20"/>
          <w:szCs w:val="20"/>
        </w:rPr>
        <w:t xml:space="preserve">ateriałów podlegających usunięciu, które wykonywa się przez złożenie stosownego oświadczenia Wykonawcy, </w:t>
      </w:r>
      <w:r w:rsidR="005B3A24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 xml:space="preserve">w terminie 30 dni od dnia odstąpienia od Umowy. Wówczas te </w:t>
      </w:r>
      <w:r w:rsidR="00096C22">
        <w:rPr>
          <w:rFonts w:ascii="Cambria" w:hAnsi="Cambria" w:cs="Arial"/>
          <w:sz w:val="20"/>
          <w:szCs w:val="20"/>
        </w:rPr>
        <w:t>m</w:t>
      </w:r>
      <w:r w:rsidRPr="00612765">
        <w:rPr>
          <w:rFonts w:ascii="Cambria" w:hAnsi="Cambria" w:cs="Arial"/>
          <w:sz w:val="20"/>
          <w:szCs w:val="20"/>
        </w:rPr>
        <w:t>ateriały</w:t>
      </w:r>
      <w:r w:rsidR="00096C22">
        <w:rPr>
          <w:rFonts w:ascii="Cambria" w:hAnsi="Cambria" w:cs="Arial"/>
          <w:sz w:val="20"/>
          <w:szCs w:val="20"/>
        </w:rPr>
        <w:t xml:space="preserve"> </w:t>
      </w:r>
      <w:r w:rsidRPr="00612765">
        <w:rPr>
          <w:rFonts w:ascii="Cambria" w:hAnsi="Cambria" w:cs="Arial"/>
          <w:sz w:val="20"/>
          <w:szCs w:val="20"/>
        </w:rPr>
        <w:t>i</w:t>
      </w:r>
      <w:r>
        <w:rPr>
          <w:rFonts w:ascii="Cambria" w:hAnsi="Cambria" w:cs="Arial"/>
          <w:sz w:val="20"/>
          <w:szCs w:val="20"/>
        </w:rPr>
        <w:t> </w:t>
      </w:r>
      <w:r w:rsidR="00096C22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rządzenia uwzględnia się </w:t>
      </w:r>
      <w:r w:rsidR="005B3A24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w protokole inwentaryzacji, o którym mowa w ust.</w:t>
      </w:r>
      <w:r w:rsidRPr="00096C22">
        <w:rPr>
          <w:rFonts w:ascii="Cambria" w:hAnsi="Cambria" w:cs="Arial"/>
          <w:strike/>
          <w:sz w:val="20"/>
          <w:szCs w:val="20"/>
        </w:rPr>
        <w:t xml:space="preserve"> </w:t>
      </w:r>
      <w:r w:rsidR="00096C22" w:rsidRPr="00B83417">
        <w:rPr>
          <w:rFonts w:ascii="Cambria" w:hAnsi="Cambria" w:cs="Arial"/>
          <w:color w:val="000000" w:themeColor="text1"/>
          <w:sz w:val="20"/>
          <w:szCs w:val="20"/>
        </w:rPr>
        <w:t xml:space="preserve"> 3</w:t>
      </w:r>
      <w:r w:rsidRPr="00B83417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612765">
        <w:rPr>
          <w:rFonts w:ascii="Cambria" w:hAnsi="Cambria" w:cs="Arial"/>
          <w:sz w:val="20"/>
          <w:szCs w:val="20"/>
        </w:rPr>
        <w:t xml:space="preserve">powyżej, a Wykonawca zobowiązany jest nie usuwać ich z terenu budowy, a w razie ich usunięcia – dostarczyć je z powrotem na teren budowy; jednocześnie Wykonawca wyda Zamawiającemu całość dokumentacji związanej z ww. </w:t>
      </w:r>
      <w:r w:rsidR="00AA08E6">
        <w:rPr>
          <w:rFonts w:ascii="Cambria" w:hAnsi="Cambria" w:cs="Arial"/>
          <w:sz w:val="20"/>
          <w:szCs w:val="20"/>
        </w:rPr>
        <w:t>m</w:t>
      </w:r>
      <w:r w:rsidRPr="00612765">
        <w:rPr>
          <w:rFonts w:ascii="Cambria" w:hAnsi="Cambria" w:cs="Arial"/>
          <w:sz w:val="20"/>
          <w:szCs w:val="20"/>
        </w:rPr>
        <w:t xml:space="preserve">ateriałami i </w:t>
      </w:r>
      <w:r w:rsidR="00AA08E6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>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</w:t>
      </w:r>
      <w:r w:rsidR="00AA08E6">
        <w:rPr>
          <w:rFonts w:ascii="Cambria" w:hAnsi="Cambria" w:cs="Arial"/>
          <w:sz w:val="20"/>
          <w:szCs w:val="20"/>
        </w:rPr>
        <w:t>m</w:t>
      </w:r>
      <w:r w:rsidRPr="00612765">
        <w:rPr>
          <w:rFonts w:ascii="Cambria" w:hAnsi="Cambria" w:cs="Arial"/>
          <w:sz w:val="20"/>
          <w:szCs w:val="20"/>
        </w:rPr>
        <w:t>ateriały i</w:t>
      </w:r>
      <w:r>
        <w:rPr>
          <w:rFonts w:ascii="Cambria" w:hAnsi="Cambria" w:cs="Arial"/>
          <w:sz w:val="20"/>
          <w:szCs w:val="20"/>
        </w:rPr>
        <w:t> </w:t>
      </w:r>
      <w:r w:rsidR="00AA08E6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rządzenia. </w:t>
      </w:r>
    </w:p>
    <w:p w14:paraId="01C945D6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1AED62AA" w14:textId="4673D9E7" w:rsidR="00394F65" w:rsidRPr="00612709" w:rsidRDefault="009119D0" w:rsidP="00612709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71F3C0C" w14:textId="77777777" w:rsidR="000A5595" w:rsidRPr="00403520" w:rsidRDefault="009E483B" w:rsidP="009E483B">
      <w:pPr>
        <w:spacing w:before="80" w:line="276" w:lineRule="auto"/>
        <w:ind w:left="142" w:hanging="284"/>
        <w:jc w:val="center"/>
        <w:rPr>
          <w:rFonts w:ascii="Cambria" w:hAnsi="Cambria" w:cs="Arial"/>
          <w:b/>
          <w:sz w:val="20"/>
          <w:szCs w:val="20"/>
        </w:rPr>
      </w:pPr>
      <w:r w:rsidRPr="00403520">
        <w:rPr>
          <w:rFonts w:ascii="Cambria" w:hAnsi="Cambria" w:cs="Arial"/>
          <w:b/>
          <w:sz w:val="20"/>
          <w:szCs w:val="20"/>
        </w:rPr>
        <w:t>§ 22</w:t>
      </w:r>
      <w:r w:rsidR="00E83C06" w:rsidRPr="00403520">
        <w:rPr>
          <w:rFonts w:ascii="Cambria" w:hAnsi="Cambria" w:cs="Arial"/>
          <w:b/>
          <w:sz w:val="20"/>
          <w:szCs w:val="20"/>
        </w:rPr>
        <w:t xml:space="preserve"> </w:t>
      </w:r>
    </w:p>
    <w:p w14:paraId="2022D590" w14:textId="1BBFFB41" w:rsidR="009119D0" w:rsidRPr="00D271A8" w:rsidRDefault="009119D0" w:rsidP="00861685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="00403520" w:rsidRPr="001C0F3D">
        <w:rPr>
          <w:rFonts w:ascii="Cambria" w:hAnsi="Cambria" w:cs="Arial"/>
          <w:color w:val="000000" w:themeColor="text1"/>
          <w:sz w:val="20"/>
          <w:szCs w:val="20"/>
        </w:rPr>
        <w:t xml:space="preserve">Dz. U. z 2023 r. poz. 1605 </w:t>
      </w:r>
      <w:r w:rsidR="007C0EA5">
        <w:rPr>
          <w:rFonts w:ascii="Cambria" w:hAnsi="Cambria" w:cs="Arial"/>
          <w:spacing w:val="-4"/>
          <w:sz w:val="20"/>
          <w:szCs w:val="20"/>
        </w:rPr>
        <w:t xml:space="preserve">z </w:t>
      </w:r>
      <w:proofErr w:type="spellStart"/>
      <w:r w:rsidR="007C0EA5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="007C0EA5">
        <w:rPr>
          <w:rFonts w:ascii="Cambria" w:hAnsi="Cambria" w:cs="Arial"/>
          <w:spacing w:val="-4"/>
          <w:sz w:val="20"/>
          <w:szCs w:val="20"/>
        </w:rPr>
        <w:t>. zm.</w:t>
      </w:r>
      <w:r w:rsidR="007C0EA5">
        <w:rPr>
          <w:rFonts w:ascii="Cambria" w:hAnsi="Cambria" w:cs="Arial"/>
          <w:sz w:val="20"/>
          <w:szCs w:val="20"/>
        </w:rPr>
        <w:t>)</w:t>
      </w:r>
      <w:r w:rsidRPr="00D271A8">
        <w:rPr>
          <w:rFonts w:ascii="Cambria" w:hAnsi="Cambria" w:cs="Arial"/>
          <w:sz w:val="20"/>
          <w:szCs w:val="20"/>
        </w:rPr>
        <w:t xml:space="preserve"> oraz inne obowiązujące przepisy prawa. </w:t>
      </w:r>
    </w:p>
    <w:p w14:paraId="795F05C1" w14:textId="2F16AAE1" w:rsidR="0066087F" w:rsidRPr="001C0F3D" w:rsidRDefault="00403520" w:rsidP="0040352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C0F3D">
        <w:rPr>
          <w:rFonts w:ascii="Cambria" w:eastAsia="Times New Roman" w:hAnsi="Cambria" w:cs="Arial"/>
          <w:color w:val="000000" w:themeColor="text1"/>
          <w:sz w:val="20"/>
          <w:szCs w:val="20"/>
        </w:rPr>
        <w:t>W przypadku zaistnienia pomiędzy stronami sporu wynikającego z umowy lub pozostającego w związku z umową, strony zobowiązują się do jego rozwiązania w drodze mediacji. Mediacja prowadzona będzie przez Mediatorów Stałych Sądu Polubownego przy Prokuratorii Generalnej Rzeczypospolitej Polskiej zgodnie z Regulaminem tego Sądu</w:t>
      </w:r>
      <w:r w:rsidRPr="001C0F3D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7367C1D0" w14:textId="65B20462" w:rsidR="009119D0" w:rsidRPr="00D271A8" w:rsidRDefault="009119D0" w:rsidP="00861685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6E8333DB" w14:textId="49CE5225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2E0B3F">
        <w:rPr>
          <w:rFonts w:ascii="Cambria" w:hAnsi="Cambria" w:cs="Arial"/>
          <w:b/>
          <w:bCs/>
          <w:sz w:val="20"/>
          <w:szCs w:val="20"/>
        </w:rPr>
        <w:t>3</w:t>
      </w:r>
    </w:p>
    <w:p w14:paraId="3A695CF5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71FFB57" w14:textId="2212AEE3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2E0B3F">
        <w:rPr>
          <w:rFonts w:ascii="Cambria" w:hAnsi="Cambria" w:cs="Arial"/>
          <w:b/>
          <w:bCs/>
          <w:sz w:val="20"/>
          <w:szCs w:val="20"/>
        </w:rPr>
        <w:t>4</w:t>
      </w:r>
    </w:p>
    <w:p w14:paraId="20FA3EBB" w14:textId="5DCBCDFF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AA08E6">
        <w:rPr>
          <w:rFonts w:ascii="Cambria" w:hAnsi="Cambria" w:cs="Arial"/>
          <w:sz w:val="20"/>
          <w:szCs w:val="20"/>
        </w:rPr>
        <w:t>trzech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3B4544CE" w14:textId="4A11CA1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2E0B3F">
        <w:rPr>
          <w:rFonts w:ascii="Cambria" w:hAnsi="Cambria" w:cs="Arial"/>
          <w:b/>
          <w:bCs/>
          <w:sz w:val="20"/>
          <w:szCs w:val="20"/>
        </w:rPr>
        <w:t>5</w:t>
      </w:r>
    </w:p>
    <w:p w14:paraId="6B6D6781" w14:textId="58635FBE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Integralną część niniejszej umowy </w:t>
      </w:r>
      <w:r w:rsidR="003F026A" w:rsidRPr="00D271A8">
        <w:rPr>
          <w:rFonts w:ascii="Cambria" w:hAnsi="Cambria" w:cs="Arial"/>
          <w:sz w:val="20"/>
          <w:szCs w:val="20"/>
        </w:rPr>
        <w:t>stanowią:</w:t>
      </w:r>
    </w:p>
    <w:p w14:paraId="5F28A371" w14:textId="0D5FFA2A" w:rsidR="009119D0" w:rsidRPr="00D271A8" w:rsidRDefault="00C122F2" w:rsidP="00861685">
      <w:pPr>
        <w:pStyle w:val="Tekstpodstawowywcity2"/>
        <w:numPr>
          <w:ilvl w:val="1"/>
          <w:numId w:val="1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Zapytanie ofertowe BG 271.16.2025</w:t>
      </w:r>
      <w:r w:rsidR="009119D0" w:rsidRPr="00D271A8">
        <w:rPr>
          <w:rFonts w:ascii="Cambria" w:hAnsi="Cambria" w:cs="Arial"/>
          <w:sz w:val="20"/>
          <w:szCs w:val="20"/>
        </w:rPr>
        <w:t>.</w:t>
      </w:r>
    </w:p>
    <w:p w14:paraId="35130F53" w14:textId="77777777" w:rsidR="009119D0" w:rsidRPr="00D271A8" w:rsidRDefault="009119D0" w:rsidP="00861685">
      <w:pPr>
        <w:pStyle w:val="Tekstpodstawowywcity2"/>
        <w:numPr>
          <w:ilvl w:val="1"/>
          <w:numId w:val="1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373FC4DC" w14:textId="77777777" w:rsidR="009119D0" w:rsidRPr="00D271A8" w:rsidRDefault="009119D0" w:rsidP="00861685">
      <w:pPr>
        <w:pStyle w:val="Tekstpodstawowywcity2"/>
        <w:numPr>
          <w:ilvl w:val="1"/>
          <w:numId w:val="1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470005E" w14:textId="43CE15C8" w:rsidR="009119D0" w:rsidRDefault="009119D0" w:rsidP="00861685">
      <w:pPr>
        <w:pStyle w:val="Tekstpodstawowywcity2"/>
        <w:numPr>
          <w:ilvl w:val="1"/>
          <w:numId w:val="1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77CAE4D2" w14:textId="640DB11B" w:rsidR="001A4DCE" w:rsidRPr="007A179F" w:rsidRDefault="00703507" w:rsidP="00EE6290">
      <w:pPr>
        <w:pStyle w:val="Tekstpodstawowywcity2"/>
        <w:numPr>
          <w:ilvl w:val="1"/>
          <w:numId w:val="1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1D6D77">
        <w:rPr>
          <w:rFonts w:ascii="Cambria" w:hAnsi="Cambria" w:cs="Arial"/>
          <w:sz w:val="20"/>
          <w:szCs w:val="20"/>
        </w:rPr>
        <w:t>Karta gwarancyjna</w:t>
      </w:r>
    </w:p>
    <w:p w14:paraId="3DB941DA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072021E3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6C0C53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  <w:t>KARTA GWARANCYJNA</w:t>
      </w:r>
    </w:p>
    <w:p w14:paraId="5C5A1728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307BE554" w14:textId="5759E4EC" w:rsidR="009F2849" w:rsidRDefault="002E0B3F" w:rsidP="00D56ECA">
      <w:pPr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sz w:val="20"/>
          <w:szCs w:val="20"/>
        </w:rPr>
      </w:pPr>
      <w:r w:rsidRPr="008A2A03">
        <w:rPr>
          <w:rFonts w:ascii="Cambria" w:hAnsi="Cambria" w:cs="Calibri"/>
          <w:b/>
          <w:bCs/>
          <w:sz w:val="20"/>
          <w:szCs w:val="20"/>
        </w:rPr>
        <w:t>„</w:t>
      </w:r>
      <w:r w:rsidR="003F367E" w:rsidRPr="003F367E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C122F2" w:rsidRPr="00C122F2">
        <w:rPr>
          <w:rFonts w:ascii="Cambria" w:hAnsi="Cambria" w:cs="Calibri"/>
          <w:b/>
          <w:bCs/>
          <w:sz w:val="20"/>
          <w:szCs w:val="20"/>
        </w:rPr>
        <w:t xml:space="preserve">Przebudowa drogi dojazdowej do gruntów rolnych w miejscowości Malżyce, działka nr </w:t>
      </w:r>
      <w:proofErr w:type="spellStart"/>
      <w:r w:rsidR="00C122F2" w:rsidRPr="00C122F2">
        <w:rPr>
          <w:rFonts w:ascii="Cambria" w:hAnsi="Cambria" w:cs="Calibri"/>
          <w:b/>
          <w:bCs/>
          <w:sz w:val="20"/>
          <w:szCs w:val="20"/>
        </w:rPr>
        <w:t>ewid</w:t>
      </w:r>
      <w:proofErr w:type="spellEnd"/>
      <w:r w:rsidR="00C122F2" w:rsidRPr="00C122F2">
        <w:rPr>
          <w:rFonts w:ascii="Cambria" w:hAnsi="Cambria" w:cs="Calibri"/>
          <w:b/>
          <w:bCs/>
          <w:sz w:val="20"/>
          <w:szCs w:val="20"/>
        </w:rPr>
        <w:t>. 13, odcinek od km 0+000 do km 0+150, dł. 150mb.”</w:t>
      </w:r>
    </w:p>
    <w:p w14:paraId="780BA548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71D0C279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70C19DF4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4ED59F8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74563B62" w14:textId="00C9B30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5B3A24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wyniku wykonanej umowy.</w:t>
      </w:r>
    </w:p>
    <w:p w14:paraId="2B311F08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16803646" w14:textId="3118367C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="009F2849" w:rsidRPr="00D313CD">
        <w:rPr>
          <w:rFonts w:ascii="Cambria" w:hAnsi="Cambria" w:cs="Calibri"/>
          <w:b/>
          <w:sz w:val="20"/>
          <w:szCs w:val="20"/>
        </w:rPr>
        <w:t>….</w:t>
      </w:r>
      <w:r w:rsidR="009F2849" w:rsidRPr="00D271A8">
        <w:rPr>
          <w:rFonts w:ascii="Cambria" w:hAnsi="Cambria" w:cs="Calibri"/>
          <w:b/>
          <w:sz w:val="20"/>
          <w:szCs w:val="20"/>
        </w:rPr>
        <w:t xml:space="preserve"> miesięcy</w:t>
      </w:r>
      <w:r w:rsidR="009F2849">
        <w:rPr>
          <w:rFonts w:ascii="Cambria" w:hAnsi="Cambria" w:cs="Calibri"/>
          <w:sz w:val="20"/>
          <w:szCs w:val="20"/>
        </w:rPr>
        <w:t xml:space="preserve"> </w:t>
      </w:r>
      <w:r w:rsidR="009F2849"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>licząc od dnia odbioru końcowego.</w:t>
      </w:r>
    </w:p>
    <w:p w14:paraId="4FAED007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06F8A0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520E7D64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10ED392D" w14:textId="176F4694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</w:t>
      </w:r>
      <w:r w:rsidR="00403520" w:rsidRPr="00D271A8">
        <w:rPr>
          <w:rFonts w:ascii="Cambria" w:hAnsi="Cambria" w:cs="Calibri"/>
          <w:sz w:val="20"/>
          <w:szCs w:val="20"/>
        </w:rPr>
        <w:t>przypadku,</w:t>
      </w:r>
      <w:r w:rsidRPr="00D271A8">
        <w:rPr>
          <w:rFonts w:ascii="Cambria" w:hAnsi="Cambria" w:cs="Calibri"/>
          <w:sz w:val="20"/>
          <w:szCs w:val="20"/>
        </w:rPr>
        <w:t xml:space="preserve">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77B73C1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4B899998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8D648A3" w14:textId="29FCC058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26473C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4FAD8F0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055A6A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00E873E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70B3F13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423A7618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57D160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5F658FE" w14:textId="7DD2DE30" w:rsidR="001C0F3D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0CF50C5C" w14:textId="77777777" w:rsidR="00D56ECA" w:rsidRDefault="00D56ECA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6AC0F503" w14:textId="77777777" w:rsidR="00D56ECA" w:rsidRDefault="00D56ECA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7C1E3911" w14:textId="77777777" w:rsidR="00D56ECA" w:rsidRPr="00D56ECA" w:rsidRDefault="00D56ECA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2D1A3D3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62AA50F9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3AF147E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5616FB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1608B6A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753C3FC" w14:textId="1EB32E43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Gwarant został prawidłowo zawiadomiony o terminie i miejscu dokonania przeglądu gwarancyjnego, niestawienie się jego przedstawicieli nie będzie wywoływało żadnych ujemnych skutków dla ważności </w:t>
      </w:r>
      <w:r w:rsidR="009F2849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139297E8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79DA4E5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6FC15C7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4FDC59B8" w14:textId="77777777" w:rsidR="009119D0" w:rsidRPr="00D271A8" w:rsidRDefault="009119D0" w:rsidP="00861685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36ACD4C" w14:textId="77777777" w:rsidR="009119D0" w:rsidRPr="00D271A8" w:rsidRDefault="009119D0" w:rsidP="00861685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352B433" w14:textId="77777777" w:rsidR="009119D0" w:rsidRPr="00D271A8" w:rsidRDefault="009119D0" w:rsidP="00861685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56D7EF54" w14:textId="6BC94878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</w:t>
      </w:r>
      <w:r w:rsidR="00403520" w:rsidRPr="00D271A8">
        <w:rPr>
          <w:rFonts w:ascii="Cambria" w:hAnsi="Cambria" w:cs="Calibri"/>
          <w:sz w:val="20"/>
          <w:szCs w:val="20"/>
        </w:rPr>
        <w:t>wad</w:t>
      </w:r>
      <w:r w:rsidRPr="00D271A8">
        <w:rPr>
          <w:rFonts w:ascii="Cambria" w:hAnsi="Cambria" w:cs="Calibr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 </w:t>
      </w:r>
    </w:p>
    <w:p w14:paraId="35054B7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272C3DC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674A4A8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28197A4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7474C4D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7CA08D29" w14:textId="0C4FF9AC" w:rsidR="009F2849" w:rsidRPr="009F2849" w:rsidRDefault="009119D0" w:rsidP="00D32FF1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231C41">
        <w:rPr>
          <w:rFonts w:ascii="Cambria" w:hAnsi="Cambria" w:cs="Calibri"/>
          <w:b/>
          <w:bCs/>
          <w:color w:val="000000" w:themeColor="text1"/>
          <w:sz w:val="20"/>
          <w:szCs w:val="20"/>
        </w:rPr>
        <w:t xml:space="preserve">Gmina Czarnocin, Czarnocin </w:t>
      </w:r>
      <w:r w:rsidR="00D32FF1" w:rsidRPr="00D32FF1">
        <w:rPr>
          <w:rFonts w:ascii="Cambria" w:hAnsi="Cambria" w:cs="Calibri"/>
          <w:b/>
          <w:bCs/>
          <w:color w:val="000000" w:themeColor="text1"/>
          <w:sz w:val="20"/>
          <w:szCs w:val="20"/>
        </w:rPr>
        <w:t>1</w:t>
      </w:r>
      <w:r w:rsidR="00231C41">
        <w:rPr>
          <w:rFonts w:ascii="Cambria" w:hAnsi="Cambria" w:cs="Calibri"/>
          <w:b/>
          <w:bCs/>
          <w:color w:val="000000" w:themeColor="text1"/>
          <w:sz w:val="20"/>
          <w:szCs w:val="20"/>
        </w:rPr>
        <w:t>00</w:t>
      </w:r>
      <w:r w:rsidR="00D32FF1" w:rsidRPr="00D32FF1">
        <w:rPr>
          <w:rFonts w:ascii="Cambria" w:hAnsi="Cambria" w:cs="Calibri"/>
          <w:b/>
          <w:bCs/>
          <w:color w:val="000000" w:themeColor="text1"/>
          <w:sz w:val="20"/>
          <w:szCs w:val="20"/>
        </w:rPr>
        <w:t>,</w:t>
      </w:r>
      <w:r w:rsidR="00692744">
        <w:rPr>
          <w:rFonts w:ascii="Cambria" w:hAnsi="Cambria" w:cs="Calibri"/>
          <w:b/>
          <w:bCs/>
          <w:color w:val="000000" w:themeColor="text1"/>
          <w:sz w:val="20"/>
          <w:szCs w:val="20"/>
        </w:rPr>
        <w:t xml:space="preserve"> </w:t>
      </w:r>
      <w:r w:rsidR="00D32FF1" w:rsidRPr="00D32FF1">
        <w:rPr>
          <w:rFonts w:ascii="Cambria" w:hAnsi="Cambria" w:cs="Calibri"/>
          <w:b/>
          <w:bCs/>
          <w:color w:val="000000" w:themeColor="text1"/>
          <w:sz w:val="20"/>
          <w:szCs w:val="20"/>
        </w:rPr>
        <w:t>28 – 50</w:t>
      </w:r>
      <w:r w:rsidR="00231C41">
        <w:rPr>
          <w:rFonts w:ascii="Cambria" w:hAnsi="Cambria" w:cs="Calibri"/>
          <w:b/>
          <w:bCs/>
          <w:color w:val="000000" w:themeColor="text1"/>
          <w:sz w:val="20"/>
          <w:szCs w:val="20"/>
        </w:rPr>
        <w:t>6 Czarnocin</w:t>
      </w:r>
    </w:p>
    <w:p w14:paraId="0F189CF8" w14:textId="36545B53" w:rsidR="009119D0" w:rsidRPr="00D271A8" w:rsidRDefault="009119D0" w:rsidP="005B3A24">
      <w:pPr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BA09A01" w14:textId="10DC7443" w:rsidR="00917FCF" w:rsidRDefault="009119D0" w:rsidP="00231C4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14B463C6" w14:textId="77777777" w:rsidR="001C0F3D" w:rsidRDefault="001C0F3D" w:rsidP="00231C4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1019FC88" w14:textId="77777777" w:rsidR="001C0F3D" w:rsidRDefault="001C0F3D" w:rsidP="00231C4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39EDC99F" w14:textId="77777777" w:rsidR="001C0F3D" w:rsidRPr="002E0B3F" w:rsidRDefault="001C0F3D" w:rsidP="00231C4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4A8FAE9A" w14:textId="3E7D46F9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052A23D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3CAE879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0E93749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49EC46BA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08623C2B" w14:textId="62236F7C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</w:p>
    <w:p w14:paraId="3BAAF4F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8859708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27FFD0D2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1BFAC3A3" w14:textId="015BA652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="001D6D77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 xml:space="preserve"> Przyjmujący gwarancję </w:t>
      </w:r>
    </w:p>
    <w:p w14:paraId="7E2FF24B" w14:textId="340835FC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</w:r>
      <w:r w:rsidR="001D6D77">
        <w:rPr>
          <w:rFonts w:ascii="Cambria" w:hAnsi="Cambria" w:cs="Calibri"/>
          <w:b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>Przedstawiciel Zamawiającego:</w:t>
      </w:r>
    </w:p>
    <w:p w14:paraId="106F1C4A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119CEBD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11"/>
      <w:headerReference w:type="first" r:id="rId12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449C7" w14:textId="77777777" w:rsidR="009E55E5" w:rsidRDefault="009E55E5">
      <w:pPr>
        <w:spacing w:after="0" w:line="240" w:lineRule="auto"/>
      </w:pPr>
      <w:r>
        <w:separator/>
      </w:r>
    </w:p>
  </w:endnote>
  <w:endnote w:type="continuationSeparator" w:id="0">
    <w:p w14:paraId="6823DD3F" w14:textId="77777777" w:rsidR="009E55E5" w:rsidRDefault="009E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673D" w14:textId="5BAF4270" w:rsidR="00EE78C5" w:rsidRDefault="00EE78C5">
    <w:pPr>
      <w:pStyle w:val="Stopka"/>
    </w:pPr>
  </w:p>
  <w:p w14:paraId="2E68FDB6" w14:textId="77777777" w:rsidR="009119D0" w:rsidRDefault="009119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7110E" w14:textId="77777777" w:rsidR="009E55E5" w:rsidRDefault="009E55E5">
      <w:pPr>
        <w:spacing w:after="0" w:line="240" w:lineRule="auto"/>
      </w:pPr>
      <w:r>
        <w:separator/>
      </w:r>
    </w:p>
  </w:footnote>
  <w:footnote w:type="continuationSeparator" w:id="0">
    <w:p w14:paraId="2128D5FC" w14:textId="77777777" w:rsidR="009E55E5" w:rsidRDefault="009E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9D57" w14:textId="61EBAA5C" w:rsidR="00F51159" w:rsidRDefault="00F51159" w:rsidP="004A46A2">
    <w:pPr>
      <w:pStyle w:val="Nagwek6"/>
      <w:rPr>
        <w:noProof/>
      </w:rPr>
    </w:pPr>
    <w:bookmarkStart w:id="7" w:name="_Hlk530999824"/>
    <w:bookmarkStart w:id="8" w:name="_Hlk530999927"/>
    <w:bookmarkStart w:id="9" w:name="_Hlk530999928"/>
    <w:bookmarkStart w:id="10" w:name="_Hlk530999941"/>
    <w:bookmarkStart w:id="11" w:name="_Hlk530999942"/>
    <w:bookmarkStart w:id="12" w:name="_Hlk10445417"/>
    <w:bookmarkStart w:id="13" w:name="_Hlk10445418"/>
    <w:bookmarkStart w:id="14" w:name="_Hlk10445446"/>
    <w:bookmarkStart w:id="15" w:name="_Hlk10445447"/>
    <w:bookmarkStart w:id="16" w:name="_Hlk10445479"/>
    <w:bookmarkStart w:id="17" w:name="_Hlk10445480"/>
  </w:p>
  <w:p w14:paraId="1E917538" w14:textId="77777777" w:rsidR="00612709" w:rsidRPr="00612709" w:rsidRDefault="00612709" w:rsidP="00612709">
    <w:pPr>
      <w:rPr>
        <w:lang w:val="x-none" w:eastAsia="x-none"/>
      </w:rPr>
    </w:pPr>
  </w:p>
  <w:p w14:paraId="3D66DEBC" w14:textId="0B3845E1" w:rsidR="004A46A2" w:rsidRPr="002E1F17" w:rsidRDefault="004A46A2" w:rsidP="004A46A2">
    <w:pPr>
      <w:pStyle w:val="Nagwek6"/>
      <w:rPr>
        <w:rFonts w:ascii="Cambria" w:hAnsi="Cambria"/>
        <w:sz w:val="20"/>
        <w:lang w:val="pl-PL"/>
      </w:rPr>
    </w:pPr>
    <w:bookmarkStart w:id="18" w:name="_Hlk170563638"/>
    <w:r>
      <w:rPr>
        <w:rFonts w:ascii="Cambria" w:hAnsi="Cambria"/>
        <w:sz w:val="20"/>
        <w:lang w:val="pl-PL"/>
      </w:rPr>
      <w:t xml:space="preserve">Nr </w:t>
    </w:r>
    <w:r w:rsidRPr="00542337">
      <w:rPr>
        <w:rFonts w:ascii="Cambria" w:hAnsi="Cambria"/>
        <w:sz w:val="20"/>
        <w:lang w:val="pl-PL"/>
      </w:rPr>
      <w:t xml:space="preserve">referencyjny: </w:t>
    </w:r>
    <w:r w:rsidR="00F51159">
      <w:rPr>
        <w:rFonts w:ascii="Cambria" w:hAnsi="Cambria"/>
        <w:b w:val="0"/>
        <w:sz w:val="20"/>
        <w:szCs w:val="20"/>
      </w:rPr>
      <w:t>BG.271.</w:t>
    </w:r>
    <w:r w:rsidR="002822B0">
      <w:rPr>
        <w:rFonts w:ascii="Cambria" w:hAnsi="Cambria"/>
        <w:b w:val="0"/>
        <w:sz w:val="20"/>
        <w:szCs w:val="20"/>
      </w:rPr>
      <w:t>1</w:t>
    </w:r>
    <w:r w:rsidR="00C122F2">
      <w:rPr>
        <w:rFonts w:ascii="Cambria" w:hAnsi="Cambria"/>
        <w:b w:val="0"/>
        <w:sz w:val="20"/>
        <w:szCs w:val="20"/>
      </w:rPr>
      <w:t>6</w:t>
    </w:r>
    <w:r w:rsidR="00F51159">
      <w:rPr>
        <w:rFonts w:ascii="Cambria" w:hAnsi="Cambria"/>
        <w:b w:val="0"/>
        <w:sz w:val="20"/>
        <w:szCs w:val="20"/>
      </w:rPr>
      <w:t>.202</w:t>
    </w:r>
    <w:r w:rsidR="00E3348D">
      <w:rPr>
        <w:rFonts w:ascii="Cambria" w:hAnsi="Cambria"/>
        <w:b w:val="0"/>
        <w:sz w:val="20"/>
        <w:szCs w:val="20"/>
      </w:rPr>
      <w:t>5</w:t>
    </w:r>
  </w:p>
  <w:bookmarkEnd w:id="7"/>
  <w:bookmarkEnd w:id="8"/>
  <w:bookmarkEnd w:id="9"/>
  <w:bookmarkEnd w:id="10"/>
  <w:bookmarkEnd w:id="11"/>
  <w:bookmarkEnd w:id="18"/>
  <w:p w14:paraId="036F23D6" w14:textId="77777777" w:rsidR="009119D0" w:rsidRPr="00207D77" w:rsidRDefault="009119D0" w:rsidP="003B5562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>
      <w:rPr>
        <w:rFonts w:ascii="Cambria" w:hAnsi="Cambria"/>
        <w:sz w:val="20"/>
        <w:szCs w:val="20"/>
      </w:rPr>
      <w:tab/>
    </w:r>
  </w:p>
  <w:bookmarkEnd w:id="12"/>
  <w:bookmarkEnd w:id="13"/>
  <w:bookmarkEnd w:id="14"/>
  <w:bookmarkEnd w:id="15"/>
  <w:bookmarkEnd w:id="16"/>
  <w:bookmarkEnd w:id="17"/>
  <w:p w14:paraId="59BE7EFD" w14:textId="77777777"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02688CD0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mbria" w:hAnsi="Cambria" w:cs="Arial" w:hint="default"/>
        <w:b w:val="0"/>
        <w:strike w:val="0"/>
        <w:sz w:val="20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4D4131"/>
    <w:multiLevelType w:val="singleLevel"/>
    <w:tmpl w:val="36C21584"/>
    <w:lvl w:ilvl="0">
      <w:start w:val="4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6377A9"/>
    <w:multiLevelType w:val="multilevel"/>
    <w:tmpl w:val="DADCDC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75" w:hanging="48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5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2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40" w:hanging="1800"/>
      </w:pPr>
    </w:lvl>
  </w:abstractNum>
  <w:abstractNum w:abstractNumId="41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6C96AA8"/>
    <w:multiLevelType w:val="hybridMultilevel"/>
    <w:tmpl w:val="05083BA0"/>
    <w:lvl w:ilvl="0" w:tplc="C4E8A03C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  <w:dstrike w:val="0"/>
        <w:color w:val="auto"/>
        <w:u w:val="none"/>
        <w:effect w:val="none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BAB5BA4"/>
    <w:multiLevelType w:val="multilevel"/>
    <w:tmpl w:val="3D24DCBC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8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133D4F08"/>
    <w:multiLevelType w:val="hybridMultilevel"/>
    <w:tmpl w:val="EFA2D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DAC155B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5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0C7DD9"/>
    <w:multiLevelType w:val="multilevel"/>
    <w:tmpl w:val="EA684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FF0000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24F6DD7"/>
    <w:multiLevelType w:val="hybridMultilevel"/>
    <w:tmpl w:val="59E40368"/>
    <w:lvl w:ilvl="0" w:tplc="204ECE08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0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A3606DC"/>
    <w:multiLevelType w:val="hybridMultilevel"/>
    <w:tmpl w:val="4170C2DA"/>
    <w:lvl w:ilvl="0" w:tplc="E75C47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4" w15:restartNumberingAfterBreak="0">
    <w:nsid w:val="5ED42505"/>
    <w:multiLevelType w:val="hybridMultilevel"/>
    <w:tmpl w:val="43D6FBA4"/>
    <w:lvl w:ilvl="0" w:tplc="6910145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615F5004"/>
    <w:multiLevelType w:val="hybridMultilevel"/>
    <w:tmpl w:val="C2AE3C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7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8B46653"/>
    <w:multiLevelType w:val="multilevel"/>
    <w:tmpl w:val="F1782204"/>
    <w:lvl w:ilvl="0">
      <w:start w:val="1"/>
      <w:numFmt w:val="decimal"/>
      <w:lvlText w:val="%1."/>
      <w:lvlJc w:val="left"/>
      <w:pPr>
        <w:ind w:left="780" w:hanging="360"/>
      </w:pPr>
      <w:rPr>
        <w:rFonts w:ascii="Arial" w:hAnsi="Arial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8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12358567">
    <w:abstractNumId w:val="62"/>
  </w:num>
  <w:num w:numId="2" w16cid:durableId="1551065169">
    <w:abstractNumId w:val="61"/>
  </w:num>
  <w:num w:numId="3" w16cid:durableId="1872649769">
    <w:abstractNumId w:val="0"/>
  </w:num>
  <w:num w:numId="4" w16cid:durableId="1371150729">
    <w:abstractNumId w:val="9"/>
  </w:num>
  <w:num w:numId="5" w16cid:durableId="1073429487">
    <w:abstractNumId w:val="73"/>
  </w:num>
  <w:num w:numId="6" w16cid:durableId="670375035">
    <w:abstractNumId w:val="55"/>
  </w:num>
  <w:num w:numId="7" w16cid:durableId="751657339">
    <w:abstractNumId w:val="44"/>
  </w:num>
  <w:num w:numId="8" w16cid:durableId="941912215">
    <w:abstractNumId w:val="77"/>
  </w:num>
  <w:num w:numId="9" w16cid:durableId="1918008516">
    <w:abstractNumId w:val="58"/>
  </w:num>
  <w:num w:numId="10" w16cid:durableId="1979527828">
    <w:abstractNumId w:val="71"/>
  </w:num>
  <w:num w:numId="11" w16cid:durableId="1866824612">
    <w:abstractNumId w:val="80"/>
  </w:num>
  <w:num w:numId="12" w16cid:durableId="682513800">
    <w:abstractNumId w:val="56"/>
  </w:num>
  <w:num w:numId="13" w16cid:durableId="142546326">
    <w:abstractNumId w:val="51"/>
  </w:num>
  <w:num w:numId="14" w16cid:durableId="8263147">
    <w:abstractNumId w:val="53"/>
  </w:num>
  <w:num w:numId="15" w16cid:durableId="854198480">
    <w:abstractNumId w:val="54"/>
  </w:num>
  <w:num w:numId="16" w16cid:durableId="1407998671">
    <w:abstractNumId w:val="42"/>
  </w:num>
  <w:num w:numId="17" w16cid:durableId="808326412">
    <w:abstractNumId w:val="65"/>
  </w:num>
  <w:num w:numId="18" w16cid:durableId="1495996079">
    <w:abstractNumId w:val="59"/>
  </w:num>
  <w:num w:numId="19" w16cid:durableId="640354098">
    <w:abstractNumId w:val="48"/>
  </w:num>
  <w:num w:numId="20" w16cid:durableId="448594703">
    <w:abstractNumId w:val="78"/>
  </w:num>
  <w:num w:numId="21" w16cid:durableId="474568451">
    <w:abstractNumId w:val="24"/>
  </w:num>
  <w:num w:numId="22" w16cid:durableId="1396011663">
    <w:abstractNumId w:val="66"/>
  </w:num>
  <w:num w:numId="23" w16cid:durableId="1545094015">
    <w:abstractNumId w:val="81"/>
  </w:num>
  <w:num w:numId="24" w16cid:durableId="66732920">
    <w:abstractNumId w:val="67"/>
  </w:num>
  <w:num w:numId="25" w16cid:durableId="1378510174">
    <w:abstractNumId w:val="12"/>
  </w:num>
  <w:num w:numId="26" w16cid:durableId="935209678">
    <w:abstractNumId w:val="21"/>
  </w:num>
  <w:num w:numId="27" w16cid:durableId="846285418">
    <w:abstractNumId w:val="69"/>
  </w:num>
  <w:num w:numId="28" w16cid:durableId="78565659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38754601">
    <w:abstractNumId w:val="70"/>
  </w:num>
  <w:num w:numId="30" w16cid:durableId="1634216081">
    <w:abstractNumId w:val="63"/>
  </w:num>
  <w:num w:numId="31" w16cid:durableId="1473524220">
    <w:abstractNumId w:val="75"/>
  </w:num>
  <w:num w:numId="32" w16cid:durableId="1357344098">
    <w:abstractNumId w:val="60"/>
  </w:num>
  <w:num w:numId="33" w16cid:durableId="1876311326">
    <w:abstractNumId w:val="41"/>
  </w:num>
  <w:num w:numId="34" w16cid:durableId="513571751">
    <w:abstractNumId w:val="14"/>
    <w:lvlOverride w:ilvl="0">
      <w:startOverride w:val="1"/>
    </w:lvlOverride>
  </w:num>
  <w:num w:numId="35" w16cid:durableId="10707314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735410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2233880">
    <w:abstractNumId w:val="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701079843">
    <w:abstractNumId w:val="68"/>
  </w:num>
  <w:num w:numId="39" w16cid:durableId="875779251">
    <w:abstractNumId w:val="39"/>
  </w:num>
  <w:num w:numId="40" w16cid:durableId="358749783">
    <w:abstractNumId w:val="50"/>
  </w:num>
  <w:num w:numId="41" w16cid:durableId="1909489188">
    <w:abstractNumId w:val="43"/>
  </w:num>
  <w:num w:numId="42" w16cid:durableId="761801803">
    <w:abstractNumId w:val="47"/>
  </w:num>
  <w:num w:numId="43" w16cid:durableId="2126920633">
    <w:abstractNumId w:val="52"/>
  </w:num>
  <w:num w:numId="44" w16cid:durableId="5135190">
    <w:abstractNumId w:val="57"/>
  </w:num>
  <w:num w:numId="45" w16cid:durableId="702096735">
    <w:abstractNumId w:val="40"/>
  </w:num>
  <w:num w:numId="46" w16cid:durableId="709648006">
    <w:abstractNumId w:val="72"/>
  </w:num>
  <w:num w:numId="47" w16cid:durableId="284048554">
    <w:abstractNumId w:val="79"/>
  </w:num>
  <w:num w:numId="48" w16cid:durableId="1614481172">
    <w:abstractNumId w:val="49"/>
  </w:num>
  <w:num w:numId="49" w16cid:durableId="412624129">
    <w:abstractNumId w:val="38"/>
  </w:num>
  <w:num w:numId="50" w16cid:durableId="701902349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40494385">
    <w:abstractNumId w:val="7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28DA"/>
    <w:rsid w:val="000110B7"/>
    <w:rsid w:val="00013B1F"/>
    <w:rsid w:val="000147E5"/>
    <w:rsid w:val="000233A9"/>
    <w:rsid w:val="00031FA2"/>
    <w:rsid w:val="000354FC"/>
    <w:rsid w:val="00041176"/>
    <w:rsid w:val="00041CC8"/>
    <w:rsid w:val="000462F5"/>
    <w:rsid w:val="0005276F"/>
    <w:rsid w:val="00056124"/>
    <w:rsid w:val="000645D7"/>
    <w:rsid w:val="000722B1"/>
    <w:rsid w:val="0007752B"/>
    <w:rsid w:val="0008328E"/>
    <w:rsid w:val="000848D1"/>
    <w:rsid w:val="00087341"/>
    <w:rsid w:val="000919F9"/>
    <w:rsid w:val="00093967"/>
    <w:rsid w:val="00096C22"/>
    <w:rsid w:val="000A01FD"/>
    <w:rsid w:val="000A3E7B"/>
    <w:rsid w:val="000A5595"/>
    <w:rsid w:val="000B2E5E"/>
    <w:rsid w:val="000B6263"/>
    <w:rsid w:val="000C0436"/>
    <w:rsid w:val="000C2B1B"/>
    <w:rsid w:val="000D4F62"/>
    <w:rsid w:val="000D68F2"/>
    <w:rsid w:val="000E259A"/>
    <w:rsid w:val="000F345E"/>
    <w:rsid w:val="000F3882"/>
    <w:rsid w:val="001048FD"/>
    <w:rsid w:val="0011298B"/>
    <w:rsid w:val="00113C50"/>
    <w:rsid w:val="0012214D"/>
    <w:rsid w:val="00122A1E"/>
    <w:rsid w:val="00130EB4"/>
    <w:rsid w:val="00131A13"/>
    <w:rsid w:val="00135853"/>
    <w:rsid w:val="00140996"/>
    <w:rsid w:val="0014786E"/>
    <w:rsid w:val="0015071A"/>
    <w:rsid w:val="001526FB"/>
    <w:rsid w:val="001566AD"/>
    <w:rsid w:val="00166C2B"/>
    <w:rsid w:val="00175333"/>
    <w:rsid w:val="00184864"/>
    <w:rsid w:val="001A1133"/>
    <w:rsid w:val="001A4DCE"/>
    <w:rsid w:val="001B151E"/>
    <w:rsid w:val="001C086F"/>
    <w:rsid w:val="001C0AC6"/>
    <w:rsid w:val="001C0F3D"/>
    <w:rsid w:val="001C1B18"/>
    <w:rsid w:val="001D17AE"/>
    <w:rsid w:val="001D4D42"/>
    <w:rsid w:val="001D6D77"/>
    <w:rsid w:val="001E05EF"/>
    <w:rsid w:val="001E0A40"/>
    <w:rsid w:val="001E62D8"/>
    <w:rsid w:val="001F048F"/>
    <w:rsid w:val="001F54B2"/>
    <w:rsid w:val="001F6797"/>
    <w:rsid w:val="001F67A8"/>
    <w:rsid w:val="001F7016"/>
    <w:rsid w:val="001F745F"/>
    <w:rsid w:val="00201B05"/>
    <w:rsid w:val="00202237"/>
    <w:rsid w:val="00205FCF"/>
    <w:rsid w:val="002062A4"/>
    <w:rsid w:val="00207D77"/>
    <w:rsid w:val="002150F1"/>
    <w:rsid w:val="002319E8"/>
    <w:rsid w:val="00231C41"/>
    <w:rsid w:val="002447BD"/>
    <w:rsid w:val="00244A0E"/>
    <w:rsid w:val="00244C27"/>
    <w:rsid w:val="00255541"/>
    <w:rsid w:val="0026473C"/>
    <w:rsid w:val="00264B07"/>
    <w:rsid w:val="00266C44"/>
    <w:rsid w:val="0027437A"/>
    <w:rsid w:val="002822B0"/>
    <w:rsid w:val="00284C03"/>
    <w:rsid w:val="00285428"/>
    <w:rsid w:val="00285607"/>
    <w:rsid w:val="00295972"/>
    <w:rsid w:val="002A00E9"/>
    <w:rsid w:val="002A19B9"/>
    <w:rsid w:val="002A46CD"/>
    <w:rsid w:val="002B6B97"/>
    <w:rsid w:val="002B7ED5"/>
    <w:rsid w:val="002C2B8A"/>
    <w:rsid w:val="002C4624"/>
    <w:rsid w:val="002C4699"/>
    <w:rsid w:val="002C570C"/>
    <w:rsid w:val="002D1CE1"/>
    <w:rsid w:val="002D403F"/>
    <w:rsid w:val="002D5E4F"/>
    <w:rsid w:val="002E0B3F"/>
    <w:rsid w:val="002E26FA"/>
    <w:rsid w:val="002E4050"/>
    <w:rsid w:val="002F062B"/>
    <w:rsid w:val="002F410E"/>
    <w:rsid w:val="003001E9"/>
    <w:rsid w:val="003017A8"/>
    <w:rsid w:val="003055C4"/>
    <w:rsid w:val="003121EE"/>
    <w:rsid w:val="00317566"/>
    <w:rsid w:val="003178AC"/>
    <w:rsid w:val="003201E7"/>
    <w:rsid w:val="003263E2"/>
    <w:rsid w:val="00333211"/>
    <w:rsid w:val="0033495A"/>
    <w:rsid w:val="00344C32"/>
    <w:rsid w:val="00347DA5"/>
    <w:rsid w:val="003519E6"/>
    <w:rsid w:val="0035523C"/>
    <w:rsid w:val="00355E02"/>
    <w:rsid w:val="00356C08"/>
    <w:rsid w:val="0037163B"/>
    <w:rsid w:val="0037534C"/>
    <w:rsid w:val="00376507"/>
    <w:rsid w:val="00377DCD"/>
    <w:rsid w:val="00380137"/>
    <w:rsid w:val="00380349"/>
    <w:rsid w:val="00385929"/>
    <w:rsid w:val="003867CE"/>
    <w:rsid w:val="0039421B"/>
    <w:rsid w:val="00394F65"/>
    <w:rsid w:val="00395E1E"/>
    <w:rsid w:val="003A2D5D"/>
    <w:rsid w:val="003A6A69"/>
    <w:rsid w:val="003B5155"/>
    <w:rsid w:val="003B5562"/>
    <w:rsid w:val="003B55C1"/>
    <w:rsid w:val="003C2569"/>
    <w:rsid w:val="003D1173"/>
    <w:rsid w:val="003D4E13"/>
    <w:rsid w:val="003D6FFF"/>
    <w:rsid w:val="003D7BE7"/>
    <w:rsid w:val="003E1145"/>
    <w:rsid w:val="003E3B8B"/>
    <w:rsid w:val="003F026A"/>
    <w:rsid w:val="003F24F2"/>
    <w:rsid w:val="003F367E"/>
    <w:rsid w:val="003F6282"/>
    <w:rsid w:val="00400569"/>
    <w:rsid w:val="00400D8E"/>
    <w:rsid w:val="00403520"/>
    <w:rsid w:val="00406636"/>
    <w:rsid w:val="00411440"/>
    <w:rsid w:val="00414489"/>
    <w:rsid w:val="0041455A"/>
    <w:rsid w:val="00421139"/>
    <w:rsid w:val="004261FB"/>
    <w:rsid w:val="00430BAF"/>
    <w:rsid w:val="00443C44"/>
    <w:rsid w:val="00445FA6"/>
    <w:rsid w:val="004465B1"/>
    <w:rsid w:val="00450D7E"/>
    <w:rsid w:val="00451291"/>
    <w:rsid w:val="0046155A"/>
    <w:rsid w:val="00480B4A"/>
    <w:rsid w:val="004902C6"/>
    <w:rsid w:val="004911F3"/>
    <w:rsid w:val="00491B4B"/>
    <w:rsid w:val="004955F7"/>
    <w:rsid w:val="004A0642"/>
    <w:rsid w:val="004A46A2"/>
    <w:rsid w:val="004A4C50"/>
    <w:rsid w:val="004A51B5"/>
    <w:rsid w:val="004A7E8C"/>
    <w:rsid w:val="004B05E1"/>
    <w:rsid w:val="004B6696"/>
    <w:rsid w:val="004B6978"/>
    <w:rsid w:val="004B6BE9"/>
    <w:rsid w:val="004D0F2C"/>
    <w:rsid w:val="004D2740"/>
    <w:rsid w:val="004D3F6E"/>
    <w:rsid w:val="004D4BDC"/>
    <w:rsid w:val="004D660F"/>
    <w:rsid w:val="004D7684"/>
    <w:rsid w:val="004D7C90"/>
    <w:rsid w:val="004E337D"/>
    <w:rsid w:val="004E3775"/>
    <w:rsid w:val="004F5A4B"/>
    <w:rsid w:val="004F5E23"/>
    <w:rsid w:val="004F66FE"/>
    <w:rsid w:val="00501231"/>
    <w:rsid w:val="00511109"/>
    <w:rsid w:val="005163C1"/>
    <w:rsid w:val="005223EE"/>
    <w:rsid w:val="00526F5B"/>
    <w:rsid w:val="00530095"/>
    <w:rsid w:val="00533F03"/>
    <w:rsid w:val="00534674"/>
    <w:rsid w:val="00541EA9"/>
    <w:rsid w:val="005442AB"/>
    <w:rsid w:val="00546EAB"/>
    <w:rsid w:val="00550A42"/>
    <w:rsid w:val="0055344B"/>
    <w:rsid w:val="00555201"/>
    <w:rsid w:val="0056040B"/>
    <w:rsid w:val="005608B6"/>
    <w:rsid w:val="00564074"/>
    <w:rsid w:val="005741A4"/>
    <w:rsid w:val="00574DBD"/>
    <w:rsid w:val="00593BAB"/>
    <w:rsid w:val="005948EB"/>
    <w:rsid w:val="005A2790"/>
    <w:rsid w:val="005A4C94"/>
    <w:rsid w:val="005B0B87"/>
    <w:rsid w:val="005B365D"/>
    <w:rsid w:val="005B3A24"/>
    <w:rsid w:val="005B5AE4"/>
    <w:rsid w:val="005B6E96"/>
    <w:rsid w:val="005B7F7D"/>
    <w:rsid w:val="005C5FBC"/>
    <w:rsid w:val="005D2183"/>
    <w:rsid w:val="005D3310"/>
    <w:rsid w:val="005D5FDF"/>
    <w:rsid w:val="005E14DF"/>
    <w:rsid w:val="005E3F63"/>
    <w:rsid w:val="005F1DEB"/>
    <w:rsid w:val="005F310D"/>
    <w:rsid w:val="005F47B0"/>
    <w:rsid w:val="005F5C83"/>
    <w:rsid w:val="005F71A3"/>
    <w:rsid w:val="00603958"/>
    <w:rsid w:val="00606F7D"/>
    <w:rsid w:val="0060745D"/>
    <w:rsid w:val="00612709"/>
    <w:rsid w:val="00612765"/>
    <w:rsid w:val="006141C6"/>
    <w:rsid w:val="00620384"/>
    <w:rsid w:val="0063057A"/>
    <w:rsid w:val="00632988"/>
    <w:rsid w:val="006373E4"/>
    <w:rsid w:val="006374D5"/>
    <w:rsid w:val="006427FE"/>
    <w:rsid w:val="00642D1C"/>
    <w:rsid w:val="0064487B"/>
    <w:rsid w:val="0065395A"/>
    <w:rsid w:val="00653EF8"/>
    <w:rsid w:val="00654B88"/>
    <w:rsid w:val="00655FA1"/>
    <w:rsid w:val="0066087F"/>
    <w:rsid w:val="00660E3F"/>
    <w:rsid w:val="0067418D"/>
    <w:rsid w:val="006755E7"/>
    <w:rsid w:val="00675922"/>
    <w:rsid w:val="00680D0D"/>
    <w:rsid w:val="006873AF"/>
    <w:rsid w:val="0069062C"/>
    <w:rsid w:val="00691EBA"/>
    <w:rsid w:val="00692744"/>
    <w:rsid w:val="00692AF3"/>
    <w:rsid w:val="006A49B1"/>
    <w:rsid w:val="006A5D5B"/>
    <w:rsid w:val="006B1803"/>
    <w:rsid w:val="006C4DB0"/>
    <w:rsid w:val="006D028B"/>
    <w:rsid w:val="006D102B"/>
    <w:rsid w:val="006D162B"/>
    <w:rsid w:val="006E7A3D"/>
    <w:rsid w:val="006F2FCE"/>
    <w:rsid w:val="00702CE1"/>
    <w:rsid w:val="00703507"/>
    <w:rsid w:val="00705D19"/>
    <w:rsid w:val="007075D2"/>
    <w:rsid w:val="00720DDA"/>
    <w:rsid w:val="00721030"/>
    <w:rsid w:val="00723EB1"/>
    <w:rsid w:val="007256F4"/>
    <w:rsid w:val="00726214"/>
    <w:rsid w:val="00730B2C"/>
    <w:rsid w:val="0073680B"/>
    <w:rsid w:val="00737D39"/>
    <w:rsid w:val="00741827"/>
    <w:rsid w:val="007545C3"/>
    <w:rsid w:val="00766C7F"/>
    <w:rsid w:val="00770E6B"/>
    <w:rsid w:val="00771354"/>
    <w:rsid w:val="00775C8A"/>
    <w:rsid w:val="00777876"/>
    <w:rsid w:val="00781151"/>
    <w:rsid w:val="00782B13"/>
    <w:rsid w:val="00786BD1"/>
    <w:rsid w:val="00790844"/>
    <w:rsid w:val="00792729"/>
    <w:rsid w:val="00794702"/>
    <w:rsid w:val="00794A7E"/>
    <w:rsid w:val="007A0AFC"/>
    <w:rsid w:val="007A179F"/>
    <w:rsid w:val="007B268D"/>
    <w:rsid w:val="007B3AF7"/>
    <w:rsid w:val="007B4DC8"/>
    <w:rsid w:val="007C0EA5"/>
    <w:rsid w:val="007C3912"/>
    <w:rsid w:val="007C5F01"/>
    <w:rsid w:val="007D134E"/>
    <w:rsid w:val="007D2016"/>
    <w:rsid w:val="007D4327"/>
    <w:rsid w:val="007D6960"/>
    <w:rsid w:val="007E18B2"/>
    <w:rsid w:val="007E3A99"/>
    <w:rsid w:val="007E5078"/>
    <w:rsid w:val="007E58FA"/>
    <w:rsid w:val="007F008D"/>
    <w:rsid w:val="007F089A"/>
    <w:rsid w:val="007F5F52"/>
    <w:rsid w:val="0080098C"/>
    <w:rsid w:val="00804838"/>
    <w:rsid w:val="00811294"/>
    <w:rsid w:val="008123AC"/>
    <w:rsid w:val="00813B5B"/>
    <w:rsid w:val="00825114"/>
    <w:rsid w:val="00827072"/>
    <w:rsid w:val="00831A51"/>
    <w:rsid w:val="00833324"/>
    <w:rsid w:val="00833582"/>
    <w:rsid w:val="0083377F"/>
    <w:rsid w:val="00834E0B"/>
    <w:rsid w:val="008429F1"/>
    <w:rsid w:val="00845F11"/>
    <w:rsid w:val="0085418C"/>
    <w:rsid w:val="00860FF0"/>
    <w:rsid w:val="00861685"/>
    <w:rsid w:val="008618B6"/>
    <w:rsid w:val="00865313"/>
    <w:rsid w:val="00866BBA"/>
    <w:rsid w:val="00867CFB"/>
    <w:rsid w:val="00870AAC"/>
    <w:rsid w:val="00873C32"/>
    <w:rsid w:val="00876527"/>
    <w:rsid w:val="00876B4F"/>
    <w:rsid w:val="00882D8D"/>
    <w:rsid w:val="00884F5B"/>
    <w:rsid w:val="008A1371"/>
    <w:rsid w:val="008A2A03"/>
    <w:rsid w:val="008A4325"/>
    <w:rsid w:val="008A7CDF"/>
    <w:rsid w:val="008B6546"/>
    <w:rsid w:val="008B7D4A"/>
    <w:rsid w:val="008C7341"/>
    <w:rsid w:val="008D4BD6"/>
    <w:rsid w:val="008D623B"/>
    <w:rsid w:val="008E4CAA"/>
    <w:rsid w:val="008E68A8"/>
    <w:rsid w:val="008E7BB0"/>
    <w:rsid w:val="009022B9"/>
    <w:rsid w:val="00903203"/>
    <w:rsid w:val="009119D0"/>
    <w:rsid w:val="00914D3A"/>
    <w:rsid w:val="009176F2"/>
    <w:rsid w:val="009177C8"/>
    <w:rsid w:val="00917FCF"/>
    <w:rsid w:val="00922996"/>
    <w:rsid w:val="00923E61"/>
    <w:rsid w:val="00925324"/>
    <w:rsid w:val="00941E17"/>
    <w:rsid w:val="00944AF3"/>
    <w:rsid w:val="00945587"/>
    <w:rsid w:val="00951B08"/>
    <w:rsid w:val="00956245"/>
    <w:rsid w:val="00967C00"/>
    <w:rsid w:val="00971818"/>
    <w:rsid w:val="009732CA"/>
    <w:rsid w:val="00974040"/>
    <w:rsid w:val="00974562"/>
    <w:rsid w:val="009769F1"/>
    <w:rsid w:val="009819E5"/>
    <w:rsid w:val="00981A32"/>
    <w:rsid w:val="009907DC"/>
    <w:rsid w:val="00992DE5"/>
    <w:rsid w:val="00995236"/>
    <w:rsid w:val="009A07CE"/>
    <w:rsid w:val="009A292F"/>
    <w:rsid w:val="009A5C6C"/>
    <w:rsid w:val="009A6973"/>
    <w:rsid w:val="009A7685"/>
    <w:rsid w:val="009A7E89"/>
    <w:rsid w:val="009A7F29"/>
    <w:rsid w:val="009B00FB"/>
    <w:rsid w:val="009B0653"/>
    <w:rsid w:val="009B11CE"/>
    <w:rsid w:val="009B2E7F"/>
    <w:rsid w:val="009B375E"/>
    <w:rsid w:val="009B557F"/>
    <w:rsid w:val="009B55D6"/>
    <w:rsid w:val="009C00AB"/>
    <w:rsid w:val="009C7B80"/>
    <w:rsid w:val="009D0441"/>
    <w:rsid w:val="009D33AC"/>
    <w:rsid w:val="009D696A"/>
    <w:rsid w:val="009D73DC"/>
    <w:rsid w:val="009D7757"/>
    <w:rsid w:val="009E3885"/>
    <w:rsid w:val="009E483B"/>
    <w:rsid w:val="009E55E5"/>
    <w:rsid w:val="009F2777"/>
    <w:rsid w:val="009F2849"/>
    <w:rsid w:val="00A014CE"/>
    <w:rsid w:val="00A058CC"/>
    <w:rsid w:val="00A116BB"/>
    <w:rsid w:val="00A23877"/>
    <w:rsid w:val="00A238DA"/>
    <w:rsid w:val="00A25A36"/>
    <w:rsid w:val="00A25AC5"/>
    <w:rsid w:val="00A32133"/>
    <w:rsid w:val="00A32E8C"/>
    <w:rsid w:val="00A34145"/>
    <w:rsid w:val="00A363A3"/>
    <w:rsid w:val="00A41963"/>
    <w:rsid w:val="00A43B2D"/>
    <w:rsid w:val="00A509CB"/>
    <w:rsid w:val="00A51DD9"/>
    <w:rsid w:val="00A546A8"/>
    <w:rsid w:val="00A56606"/>
    <w:rsid w:val="00A66B97"/>
    <w:rsid w:val="00A72CEE"/>
    <w:rsid w:val="00A770D3"/>
    <w:rsid w:val="00A84057"/>
    <w:rsid w:val="00A85DE0"/>
    <w:rsid w:val="00A95A43"/>
    <w:rsid w:val="00A97E7A"/>
    <w:rsid w:val="00AA08E6"/>
    <w:rsid w:val="00AA2282"/>
    <w:rsid w:val="00AA27B3"/>
    <w:rsid w:val="00AB0019"/>
    <w:rsid w:val="00AB52F9"/>
    <w:rsid w:val="00AC03B3"/>
    <w:rsid w:val="00AC0CBE"/>
    <w:rsid w:val="00AC1F67"/>
    <w:rsid w:val="00AC558C"/>
    <w:rsid w:val="00AD3256"/>
    <w:rsid w:val="00AD4BE8"/>
    <w:rsid w:val="00AD5106"/>
    <w:rsid w:val="00AE4D79"/>
    <w:rsid w:val="00AF2A9B"/>
    <w:rsid w:val="00AF2C1D"/>
    <w:rsid w:val="00B01AF3"/>
    <w:rsid w:val="00B10AC7"/>
    <w:rsid w:val="00B1715A"/>
    <w:rsid w:val="00B231C3"/>
    <w:rsid w:val="00B26488"/>
    <w:rsid w:val="00B301F7"/>
    <w:rsid w:val="00B30640"/>
    <w:rsid w:val="00B43941"/>
    <w:rsid w:val="00B44D8D"/>
    <w:rsid w:val="00B47B2D"/>
    <w:rsid w:val="00B514EB"/>
    <w:rsid w:val="00B53455"/>
    <w:rsid w:val="00B53993"/>
    <w:rsid w:val="00B54B92"/>
    <w:rsid w:val="00B63413"/>
    <w:rsid w:val="00B65163"/>
    <w:rsid w:val="00B654BC"/>
    <w:rsid w:val="00B67C9A"/>
    <w:rsid w:val="00B8059F"/>
    <w:rsid w:val="00B83417"/>
    <w:rsid w:val="00B90AA2"/>
    <w:rsid w:val="00B958B5"/>
    <w:rsid w:val="00B96DA9"/>
    <w:rsid w:val="00BB48F7"/>
    <w:rsid w:val="00BB7301"/>
    <w:rsid w:val="00BC5D61"/>
    <w:rsid w:val="00BD4B12"/>
    <w:rsid w:val="00BE1393"/>
    <w:rsid w:val="00BE20BD"/>
    <w:rsid w:val="00BE2A9E"/>
    <w:rsid w:val="00BE7DEF"/>
    <w:rsid w:val="00BF0B98"/>
    <w:rsid w:val="00BF1811"/>
    <w:rsid w:val="00BF3949"/>
    <w:rsid w:val="00BF4310"/>
    <w:rsid w:val="00C00ECC"/>
    <w:rsid w:val="00C122F2"/>
    <w:rsid w:val="00C132C1"/>
    <w:rsid w:val="00C14096"/>
    <w:rsid w:val="00C14613"/>
    <w:rsid w:val="00C203C0"/>
    <w:rsid w:val="00C20A8E"/>
    <w:rsid w:val="00C21113"/>
    <w:rsid w:val="00C256BF"/>
    <w:rsid w:val="00C2766D"/>
    <w:rsid w:val="00C30E1C"/>
    <w:rsid w:val="00C3529A"/>
    <w:rsid w:val="00C37AE0"/>
    <w:rsid w:val="00C407C2"/>
    <w:rsid w:val="00C50357"/>
    <w:rsid w:val="00C6060B"/>
    <w:rsid w:val="00C818E4"/>
    <w:rsid w:val="00C851A5"/>
    <w:rsid w:val="00C85B73"/>
    <w:rsid w:val="00C936C1"/>
    <w:rsid w:val="00C938F2"/>
    <w:rsid w:val="00CA0EBC"/>
    <w:rsid w:val="00CA7A65"/>
    <w:rsid w:val="00CB44E8"/>
    <w:rsid w:val="00CC3D3D"/>
    <w:rsid w:val="00CD1686"/>
    <w:rsid w:val="00CD1E8A"/>
    <w:rsid w:val="00CD3014"/>
    <w:rsid w:val="00CE4488"/>
    <w:rsid w:val="00CE45A1"/>
    <w:rsid w:val="00CF04DB"/>
    <w:rsid w:val="00CF1AC4"/>
    <w:rsid w:val="00CF2106"/>
    <w:rsid w:val="00CF3EF9"/>
    <w:rsid w:val="00CF694C"/>
    <w:rsid w:val="00D032F1"/>
    <w:rsid w:val="00D168C7"/>
    <w:rsid w:val="00D17171"/>
    <w:rsid w:val="00D2358E"/>
    <w:rsid w:val="00D26445"/>
    <w:rsid w:val="00D271A8"/>
    <w:rsid w:val="00D2768F"/>
    <w:rsid w:val="00D310BD"/>
    <w:rsid w:val="00D313CD"/>
    <w:rsid w:val="00D32FF1"/>
    <w:rsid w:val="00D35A92"/>
    <w:rsid w:val="00D470C9"/>
    <w:rsid w:val="00D56ECA"/>
    <w:rsid w:val="00D61781"/>
    <w:rsid w:val="00D62831"/>
    <w:rsid w:val="00D67438"/>
    <w:rsid w:val="00D72372"/>
    <w:rsid w:val="00D72A0D"/>
    <w:rsid w:val="00D84AA0"/>
    <w:rsid w:val="00D92EAD"/>
    <w:rsid w:val="00D978EB"/>
    <w:rsid w:val="00DA1F4C"/>
    <w:rsid w:val="00DA47F0"/>
    <w:rsid w:val="00DA72E6"/>
    <w:rsid w:val="00DB1B08"/>
    <w:rsid w:val="00DC0208"/>
    <w:rsid w:val="00DC5BDC"/>
    <w:rsid w:val="00DC6C55"/>
    <w:rsid w:val="00DD0072"/>
    <w:rsid w:val="00DD67C1"/>
    <w:rsid w:val="00DD7EA7"/>
    <w:rsid w:val="00DE07A8"/>
    <w:rsid w:val="00DE3EB0"/>
    <w:rsid w:val="00DE735E"/>
    <w:rsid w:val="00DF3062"/>
    <w:rsid w:val="00DF7BD8"/>
    <w:rsid w:val="00E04CB1"/>
    <w:rsid w:val="00E24FB0"/>
    <w:rsid w:val="00E31B03"/>
    <w:rsid w:val="00E32D1C"/>
    <w:rsid w:val="00E3348D"/>
    <w:rsid w:val="00E37466"/>
    <w:rsid w:val="00E51E70"/>
    <w:rsid w:val="00E54F17"/>
    <w:rsid w:val="00E558B2"/>
    <w:rsid w:val="00E572EC"/>
    <w:rsid w:val="00E62156"/>
    <w:rsid w:val="00E66DDF"/>
    <w:rsid w:val="00E70FF4"/>
    <w:rsid w:val="00E745B0"/>
    <w:rsid w:val="00E750B8"/>
    <w:rsid w:val="00E77877"/>
    <w:rsid w:val="00E808D7"/>
    <w:rsid w:val="00E82FCA"/>
    <w:rsid w:val="00E83C06"/>
    <w:rsid w:val="00E86693"/>
    <w:rsid w:val="00E956C2"/>
    <w:rsid w:val="00EA2BDD"/>
    <w:rsid w:val="00EA4D95"/>
    <w:rsid w:val="00EA7DB6"/>
    <w:rsid w:val="00EB3610"/>
    <w:rsid w:val="00EB3E05"/>
    <w:rsid w:val="00EB4A8F"/>
    <w:rsid w:val="00EC3C0C"/>
    <w:rsid w:val="00EC425F"/>
    <w:rsid w:val="00EC5028"/>
    <w:rsid w:val="00EC7BD6"/>
    <w:rsid w:val="00ED2F84"/>
    <w:rsid w:val="00ED648D"/>
    <w:rsid w:val="00ED72A9"/>
    <w:rsid w:val="00EE47FD"/>
    <w:rsid w:val="00EE6290"/>
    <w:rsid w:val="00EE78C5"/>
    <w:rsid w:val="00EF2C6C"/>
    <w:rsid w:val="00EF607B"/>
    <w:rsid w:val="00F02CEE"/>
    <w:rsid w:val="00F046A5"/>
    <w:rsid w:val="00F06B2F"/>
    <w:rsid w:val="00F07F02"/>
    <w:rsid w:val="00F147B3"/>
    <w:rsid w:val="00F1723C"/>
    <w:rsid w:val="00F202D0"/>
    <w:rsid w:val="00F220CF"/>
    <w:rsid w:val="00F26FBB"/>
    <w:rsid w:val="00F3080D"/>
    <w:rsid w:val="00F37A1C"/>
    <w:rsid w:val="00F418FD"/>
    <w:rsid w:val="00F434D0"/>
    <w:rsid w:val="00F45B42"/>
    <w:rsid w:val="00F47F21"/>
    <w:rsid w:val="00F51159"/>
    <w:rsid w:val="00F522D1"/>
    <w:rsid w:val="00F522D5"/>
    <w:rsid w:val="00F541E8"/>
    <w:rsid w:val="00F60605"/>
    <w:rsid w:val="00F63089"/>
    <w:rsid w:val="00F708AC"/>
    <w:rsid w:val="00F727C7"/>
    <w:rsid w:val="00F778A3"/>
    <w:rsid w:val="00F83168"/>
    <w:rsid w:val="00F9079C"/>
    <w:rsid w:val="00F91FA5"/>
    <w:rsid w:val="00F93A0D"/>
    <w:rsid w:val="00F95A53"/>
    <w:rsid w:val="00FA2EB8"/>
    <w:rsid w:val="00FA5810"/>
    <w:rsid w:val="00FB3939"/>
    <w:rsid w:val="00FB5062"/>
    <w:rsid w:val="00FB60BC"/>
    <w:rsid w:val="00FB6A05"/>
    <w:rsid w:val="00FC6818"/>
    <w:rsid w:val="00FD0FA9"/>
    <w:rsid w:val="00FD31A8"/>
    <w:rsid w:val="00FD52B3"/>
    <w:rsid w:val="00FD612A"/>
    <w:rsid w:val="00FE3ED1"/>
    <w:rsid w:val="00FF0CD9"/>
    <w:rsid w:val="00FF3DBB"/>
    <w:rsid w:val="00FF525A"/>
    <w:rsid w:val="00FF6921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1720CF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0"/>
      </w:numPr>
      <w:spacing w:after="0" w:line="240" w:lineRule="auto"/>
      <w:jc w:val="both"/>
      <w:outlineLvl w:val="1"/>
    </w:pPr>
    <w:rPr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locked/>
    <w:rsid w:val="004A46A2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99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27"/>
      </w:numPr>
    </w:pPr>
  </w:style>
  <w:style w:type="paragraph" w:styleId="Tekstpodstawowy2">
    <w:name w:val="Body Text 2"/>
    <w:basedOn w:val="Normalny"/>
    <w:link w:val="Tekstpodstawowy2Znak"/>
    <w:rsid w:val="00C30E1C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C30E1C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4A46A2"/>
    <w:rPr>
      <w:rFonts w:eastAsia="Times New Roman"/>
      <w:b/>
      <w:bCs/>
      <w:sz w:val="22"/>
      <w:szCs w:val="22"/>
      <w:lang w:val="x-none" w:eastAsia="x-none"/>
    </w:rPr>
  </w:style>
  <w:style w:type="character" w:customStyle="1" w:styleId="FontStyle93">
    <w:name w:val="Font Style93"/>
    <w:qFormat/>
    <w:rsid w:val="00F51159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426100-5DE1-47F8-9E28-3B47BEB334AF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C225CF07-B15F-4474-83FF-6389E0EF6F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0766E8-6AD3-4D6B-8B3E-D9E547C4B8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A19CE-341E-4329-BF69-58429DAF6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6581</Words>
  <Characters>39491</Characters>
  <Application>Microsoft Office Word</Application>
  <DocSecurity>0</DocSecurity>
  <Lines>329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</dc:creator>
  <cp:keywords/>
  <dc:description/>
  <cp:lastModifiedBy>RBiG</cp:lastModifiedBy>
  <cp:revision>17</cp:revision>
  <cp:lastPrinted>2021-02-18T09:37:00Z</cp:lastPrinted>
  <dcterms:created xsi:type="dcterms:W3CDTF">2024-07-02T12:59:00Z</dcterms:created>
  <dcterms:modified xsi:type="dcterms:W3CDTF">2025-09-10T07:58:00Z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